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54E68" w14:textId="77777777" w:rsidR="001C1170" w:rsidRPr="00EE776F" w:rsidRDefault="004A7FD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pict w14:anchorId="63871127">
          <v:group id="_x0000_s1095" style="position:absolute;margin-left:35.75pt;margin-top:36pt;width:554.15pt;height:10in;z-index:-2848;mso-position-horizontal-relative:page;mso-position-vertical-relative:page" coordorigin="715,720" coordsize="11083,14400">
            <v:shape id="_x0000_s1157" style="position:absolute;left:740;top:730;width:10780;height:4889" coordorigin="740,730" coordsize="10780,4889" path="m740,5619r10780,l11520,730,740,730r,4889xe" fillcolor="#aabde0" stroked="f">
              <v:path arrowok="t"/>
            </v:shape>
            <v:shape id="_x0000_s1156" style="position:absolute;left:740;top:11753;width:10780;height:3357" coordorigin="740,11753" coordsize="10780,3357" path="m740,15110r10780,l11520,11753r-10780,l740,15110xe" fillcolor="#aabde0" stroked="f">
              <v:path arrowok="t"/>
            </v:shape>
            <v:shape id="_x0000_s1155" style="position:absolute;left:740;top:730;width:10780;height:14380" coordorigin="740,730" coordsize="10780,14380" path="m740,15110r10780,l11520,730,740,730r,14380xe" filled="f" strokecolor="#363435" strokeweight="1pt">
              <v:path arrowok="t"/>
            </v:shape>
            <v:shape id="_x0000_s1154" style="position:absolute;left:946;top:4652;width:10008;height:967" coordorigin="946,4652" coordsize="10008,967" path="m946,5619r10008,l10954,4652r-10008,l946,5619xe" fillcolor="#363435" stroked="f">
              <v:path arrowok="t"/>
            </v:shape>
            <v:shape id="_x0000_s1153" style="position:absolute;left:892;top:4594;width:9838;height:1976" coordorigin="892,4594" coordsize="9838,1976" path="m1100,5773l892,6030r3,-2l903,6020r56,-50l1023,5919r84,-59l1211,5796r59,-33l1334,5731r69,-32l1477,5668r78,-28l1638,5613r87,-24l1817,5569r97,-17l2236,5508r290,-29l2789,5464r237,-4l3242,5468r197,19l3622,5515r171,36l3955,5595r157,51l4267,5703r157,61l4585,5829r169,67l4934,5966r195,70l5341,6107r234,69l5833,6243r285,65l6454,6377r304,61l7033,6489r250,40l7512,6556r211,14l7920,6569r186,-18l8284,6515r173,-54l8631,6386r176,-96l8989,6171r192,-143l9386,5860r222,-195l9850,5442r265,-252l10407,4908r323,-314l10710,4609r-59,44l10556,4720r-130,88l10263,4911r-193,114l9848,5147r-249,125l9325,5397r-297,119l8711,5626r-336,96l8022,5801r-368,58l7274,5890r-392,2l6482,5859r-407,-71l5662,5675,5247,5515,4834,5331,4460,5168,4123,5024,3820,4901,3548,4799r-246,-82l3081,4658r-201,-37l2697,4606r-170,7l2369,4644r-151,55l2072,4778r-146,102l1778,5008r-153,153l1463,5339r-174,204l1100,5773xe" fillcolor="#1a73b7" stroked="f">
              <v:path arrowok="t"/>
            </v:shape>
            <v:shape id="_x0000_s1152" style="position:absolute;left:750;top:5619;width:11038;height:6134" coordorigin="750,5619" coordsize="11038,6134" path="m750,5619r,6134l11788,11753r,-6134l750,5619xe" fillcolor="#363435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1" type="#_x0000_t75" style="position:absolute;left:697;top:5554;width:10864;height:5976">
              <v:imagedata r:id="rId7" o:title=""/>
            </v:shape>
            <v:shape id="_x0000_s1150" style="position:absolute;left:1476;top:10368;width:4126;height:1102" coordorigin="1476,10368" coordsize="4126,1102" path="m1476,10368r,1102l5602,11470r,-1102l1476,10368xe" fillcolor="#363435" stroked="f">
              <v:path arrowok="t"/>
            </v:shape>
            <v:shape id="_x0000_s1149" style="position:absolute;left:1418;top:2245;width:7762;height:2210" coordorigin="1418,2245" coordsize="7762,2210" path="m1418,2245r,2210l9179,4455r,-2210l1418,2245xe" fillcolor="#363435" stroked="f">
              <v:path arrowok="t"/>
            </v:shape>
            <v:shape id="_x0000_s1148" style="position:absolute;left:3858;top:12561;width:4622;height:1613" coordorigin="3858,12561" coordsize="4622,1613" path="m3858,12561r,1613l8481,14174r,-1613l3858,12561xe" fillcolor="#363435" stroked="f">
              <v:path arrowok="t"/>
            </v:shape>
            <v:shape id="_x0000_s1147" type="#_x0000_t75" style="position:absolute;left:3915;top:12618;width:1359;height:1359">
              <v:imagedata r:id="rId8" o:title=""/>
            </v:shape>
            <v:shape id="_x0000_s1146" style="position:absolute;left:7730;top:13188;width:43;height:22" coordorigin="7730,13188" coordsize="43,22" path="m7773,13210r,-22l7730,13210r43,xe" fillcolor="#9fa1a3" stroked="f">
              <v:path arrowok="t"/>
            </v:shape>
            <v:shape id="_x0000_s1145" style="position:absolute;left:4653;top:12700;width:14;height:13" coordorigin="4653,12700" coordsize="14,13" path="m4659,12705r-6,-5l4655,12704r1,8l4663,12713r4,l4659,12705xe" fillcolor="#363435" stroked="f">
              <v:path arrowok="t"/>
            </v:shape>
            <v:shape id="_x0000_s1144" style="position:absolute;left:4528;top:13881;width:8;height:7" coordorigin="4528,13881" coordsize="8,7" path="m4534,13889r2,l4534,13882r-4,l4528,13881r6,8xe" fillcolor="#363435" stroked="f">
              <v:path arrowok="t"/>
            </v:shape>
            <v:shape id="_x0000_s1143" style="position:absolute;left:4818;top:12936;width:5;height:15" coordorigin="4818,12936" coordsize="5,15" path="m4821,12947r-3,-11l4822,12951r-1,-4xe" fillcolor="#4c4b4d" stroked="f">
              <v:path arrowok="t"/>
            </v:shape>
            <v:shape id="_x0000_s1142" style="position:absolute;left:4447;top:13644;width:0;height:12" coordorigin="4447,13644" coordsize="0,12" path="m4447,13644r,12l4447,13644xe" fillcolor="#4c4b4d" stroked="f">
              <v:path arrowok="t"/>
            </v:shape>
            <v:shape id="_x0000_s1141" style="position:absolute;left:4447;top:13636;width:0;height:8" coordorigin="4447,13636" coordsize="0,8" path="m4448,13636r,5l4447,13644r1,-8xe" fillcolor="#4c4b4d" stroked="f">
              <v:path arrowok="t"/>
            </v:shape>
            <v:shape id="_x0000_s1140" style="position:absolute;left:4448;top:13629;width:0;height:8" coordorigin="4448,13629" coordsize="0,8" path="m4448,13629r,2l4448,13636r,-7xe" fillcolor="#4c4b4d" stroked="f">
              <v:path arrowok="t"/>
            </v:shape>
            <v:shape id="_x0000_s1139" style="position:absolute;left:4448;top:13621;width:1;height:8" coordorigin="4448,13621" coordsize="1,8" path="m4449,13621r-1,5l4448,13629r1,-8xe" fillcolor="#4c4b4d" stroked="f">
              <v:path arrowok="t"/>
            </v:shape>
            <v:shape id="_x0000_s1138" style="position:absolute;left:4449;top:13613;width:1;height:8" coordorigin="4449,13613" coordsize="1,8" path="m4450,13613r-1,3l4449,13621r1,-8xe" fillcolor="#4c4b4d" stroked="f">
              <v:path arrowok="t"/>
            </v:shape>
            <v:shape id="_x0000_s1137" style="position:absolute;left:4450;top:13605;width:1;height:8" coordorigin="4450,13605" coordsize="1,8" path="m4451,13605r-1,5l4450,13613r1,-8xe" fillcolor="#4c4b4d" stroked="f">
              <v:path arrowok="t"/>
            </v:shape>
            <v:shape id="_x0000_s1136" style="position:absolute;left:4451;top:13597;width:1;height:8" coordorigin="4451,13597" coordsize="1,8" path="m4452,13597r-1,3l4451,13605r1,-8xe" fillcolor="#4c4b4d" stroked="f">
              <v:path arrowok="t"/>
            </v:shape>
            <v:shape id="_x0000_s1135" style="position:absolute;left:4452;top:13588;width:1;height:8" coordorigin="4452,13588" coordsize="1,8" path="m4453,13588r-1,6l4452,13597r1,-9xe" fillcolor="#4c4b4d" stroked="f">
              <v:path arrowok="t"/>
            </v:shape>
            <v:shape id="_x0000_s1134" style="position:absolute;left:4453;top:13580;width:2;height:8" coordorigin="4453,13580" coordsize="2,8" path="m4455,13580r-1,3l4453,13588r2,-8xe" fillcolor="#4c4b4d" stroked="f">
              <v:path arrowok="t"/>
            </v:shape>
            <v:shape id="_x0000_s1133" style="position:absolute;left:4455;top:13572;width:2;height:8" coordorigin="4455,13572" coordsize="2,8" path="m4457,13572r-2,5l4455,13580r2,-8xe" fillcolor="#4c4b4d" stroked="f">
              <v:path arrowok="t"/>
            </v:shape>
            <v:shape id="_x0000_s1132" style="position:absolute;left:4457;top:13563;width:2;height:9" coordorigin="4457,13563" coordsize="2,9" path="m4459,13563r-1,3l4457,13572r2,-9xe" fillcolor="#4c4b4d" stroked="f">
              <v:path arrowok="t"/>
            </v:shape>
            <v:shape id="_x0000_s1131" style="position:absolute;left:4459;top:13554;width:2;height:9" coordorigin="4459,13554" coordsize="2,9" path="m4461,13554r-2,6l4459,13563r2,-9xe" fillcolor="#4c4b4d" stroked="f">
              <v:path arrowok="t"/>
            </v:shape>
            <v:shape id="_x0000_s1130" style="position:absolute;left:4461;top:13546;width:3;height:9" coordorigin="4461,13546" coordsize="3,9" path="m4463,13546r,3l4461,13554r2,-8xe" fillcolor="#4c4b4d" stroked="f">
              <v:path arrowok="t"/>
            </v:shape>
            <v:shape id="_x0000_s1129" style="position:absolute;left:4463;top:13537;width:3;height:9" coordorigin="4463,13537" coordsize="3,9" path="m4466,13537r-2,5l4463,13546r3,-9xe" fillcolor="#4c4b4d" stroked="f">
              <v:path arrowok="t"/>
            </v:shape>
            <v:shape id="_x0000_s1128" style="position:absolute;left:4466;top:13528;width:3;height:9" coordorigin="4466,13528" coordsize="3,9" path="m4469,13528r-1,3l4466,13537r3,-9xe" fillcolor="#4c4b4d" stroked="f">
              <v:path arrowok="t"/>
            </v:shape>
            <v:shape id="_x0000_s1127" style="position:absolute;left:4469;top:13519;width:3;height:9" coordorigin="4469,13519" coordsize="3,9" path="m4473,13519r-3,6l4469,13528r4,-9xe" fillcolor="#4c4b4d" stroked="f">
              <v:path arrowok="t"/>
            </v:shape>
            <v:shape id="_x0000_s1126" style="position:absolute;left:4473;top:13510;width:4;height:9" coordorigin="4473,13510" coordsize="4,9" path="m4476,13510r-1,3l4473,13519r3,-9xe" fillcolor="#4c4b4d" stroked="f">
              <v:path arrowok="t"/>
            </v:shape>
            <v:shape id="_x0000_s1125" style="position:absolute;left:4476;top:13501;width:4;height:9" coordorigin="4476,13501" coordsize="4,9" path="m4480,13501r-2,6l4476,13510r4,-9xe" fillcolor="#4c4b4d" stroked="f">
              <v:path arrowok="t"/>
            </v:shape>
            <v:shape id="_x0000_s1124" style="position:absolute;left:4480;top:13492;width:4;height:9" coordorigin="4480,13492" coordsize="4,9" path="m4484,13492r-1,3l4480,13501r4,-9xe" fillcolor="#4c4b4d" stroked="f">
              <v:path arrowok="t"/>
            </v:shape>
            <v:shape id="_x0000_s1123" style="position:absolute;left:4484;top:13483;width:5;height:9" coordorigin="4484,13483" coordsize="5,9" path="m4489,13483r-3,6l4484,13492r5,-9xe" fillcolor="#4c4b4d" stroked="f">
              <v:path arrowok="t"/>
            </v:shape>
            <v:shape id="_x0000_s1122" style="position:absolute;left:4489;top:13474;width:5;height:9" coordorigin="4489,13474" coordsize="5,9" path="m4494,13474r-2,3l4489,13483r5,-9xe" fillcolor="#4c4b4d" stroked="f">
              <v:path arrowok="t"/>
            </v:shape>
            <v:shape id="_x0000_s1121" style="position:absolute;left:4494;top:13465;width:5;height:9" coordorigin="4494,13465" coordsize="5,9" path="m4499,13465r-4,5l4494,13474r5,-9xe" fillcolor="#4c4b4d" stroked="f">
              <v:path arrowok="t"/>
            </v:shape>
            <v:shape id="_x0000_s1120" style="position:absolute;left:4499;top:13455;width:5;height:9" coordorigin="4499,13455" coordsize="5,9" path="m4504,13455r-2,4l4499,13465r5,-10xe" fillcolor="#4c4b4d" stroked="f">
              <v:path arrowok="t"/>
            </v:shape>
            <v:shape id="_x0000_s1119" style="position:absolute;left:4504;top:13446;width:6;height:9" coordorigin="4504,13446" coordsize="6,9" path="m4510,13446r-4,6l4504,13455r6,-9xe" fillcolor="#4c4b4d" stroked="f">
              <v:path arrowok="t"/>
            </v:shape>
            <v:shape id="_x0000_s1118" style="position:absolute;left:4510;top:13437;width:6;height:9" coordorigin="4510,13437" coordsize="6,9" path="m4516,13437r-2,3l4510,13446r6,-9xe" fillcolor="#4c4b4d" stroked="f">
              <v:path arrowok="t"/>
            </v:shape>
            <v:shape id="_x0000_s1117" style="position:absolute;left:4516;top:13428;width:7;height:9" coordorigin="4516,13428" coordsize="7,9" path="m4523,13428r-5,6l4516,13437r7,-9xe" fillcolor="#4c4b4d" stroked="f">
              <v:path arrowok="t"/>
            </v:shape>
            <v:shape id="_x0000_s1116" style="position:absolute;left:4523;top:13419;width:7;height:9" coordorigin="4523,13419" coordsize="7,9" path="m4530,13419r-3,3l4523,13428r7,-9xe" fillcolor="#4c4b4d" stroked="f">
              <v:path arrowok="t"/>
            </v:shape>
            <v:shape id="_x0000_s1115" style="position:absolute;left:4530;top:13409;width:7;height:9" coordorigin="4530,13409" coordsize="7,9" path="m4537,13409r-5,6l4530,13419r7,-10xe" fillcolor="#4c4b4d" stroked="f">
              <v:path arrowok="t"/>
            </v:shape>
            <v:shape id="_x0000_s1114" style="position:absolute;left:4537;top:13400;width:8;height:9" coordorigin="4537,13400" coordsize="8,9" path="m4545,13400r-3,3l4537,13409r8,-9xe" fillcolor="#4c4b4d" stroked="f">
              <v:path arrowok="t"/>
            </v:shape>
            <v:shape id="_x0000_s1113" style="position:absolute;left:4545;top:13391;width:8;height:9" coordorigin="4545,13391" coordsize="8,9" path="m4553,13391r-6,6l4545,13400r8,-9xe" fillcolor="#4c4b4d" stroked="f">
              <v:path arrowok="t"/>
            </v:shape>
            <v:shape id="_x0000_s1112" style="position:absolute;left:4553;top:13382;width:8;height:9" coordorigin="4553,13382" coordsize="8,9" path="m4561,13382r-3,3l4553,13391r8,-9xe" fillcolor="#4c4b4d" stroked="f">
              <v:path arrowok="t"/>
            </v:shape>
            <v:shape id="_x0000_s1111" style="position:absolute;left:4561;top:13373;width:9;height:9" coordorigin="4561,13373" coordsize="9,9" path="m4570,13373r-6,6l4561,13382r9,-9xe" fillcolor="#4c4b4d" stroked="f">
              <v:path arrowok="t"/>
            </v:shape>
            <v:shape id="_x0000_s1110" style="position:absolute;left:4570;top:13364;width:9;height:9" coordorigin="4570,13364" coordsize="9,9" path="m4579,13364r-3,3l4570,13373r9,-9xe" fillcolor="#4c4b4d" stroked="f">
              <v:path arrowok="t"/>
            </v:shape>
            <v:shape id="_x0000_s1109" style="position:absolute;left:4579;top:13355;width:10;height:9" coordorigin="4579,13355" coordsize="10,9" path="m4589,13355r-6,6l4579,13364r10,-9xe" fillcolor="#4c4b4d" stroked="f">
              <v:path arrowok="t"/>
            </v:shape>
            <v:shape id="_x0000_s1108" style="position:absolute;left:4589;top:13346;width:10;height:9" coordorigin="4589,13346" coordsize="10,9" path="m4599,13346r-3,3l4589,13355r10,-9xe" fillcolor="#4c4b4d" stroked="f">
              <v:path arrowok="t"/>
            </v:shape>
            <v:shape id="_x0000_s1107" style="position:absolute;left:4599;top:13337;width:11;height:9" coordorigin="4599,13337" coordsize="11,9" path="m4610,13337r-7,6l4599,13346r11,-9xe" fillcolor="#4c4b4d" stroked="f">
              <v:path arrowok="t"/>
            </v:shape>
            <v:shape id="_x0000_s1106" style="position:absolute;left:4610;top:13328;width:11;height:9" coordorigin="4610,13328" coordsize="11,9" path="m4621,13328r-4,3l4610,13337r11,-9xe" fillcolor="#4c4b4d" stroked="f">
              <v:path arrowok="t"/>
            </v:shape>
            <v:shape id="_x0000_s1105" style="position:absolute;left:4621;top:13314;width:19;height:14" coordorigin="4621,13314" coordsize="19,14" path="m4640,13314r-15,11l4621,13328r19,-14xe" fillcolor="#4c4b4d" stroked="f">
              <v:path arrowok="t"/>
            </v:shape>
            <v:shape id="_x0000_s1104" style="position:absolute;left:4822;top:12951;width:2;height:8" coordorigin="4822,12951" coordsize="2,8" path="m4825,12959r-2,-5l4822,12951r3,8xe" fillcolor="#4c4b4d" stroked="f">
              <v:path arrowok="t"/>
            </v:shape>
            <v:shape id="_x0000_s1103" style="position:absolute;left:4825;top:12959;width:3;height:10" coordorigin="4825,12959" coordsize="3,10" path="m4827,12969r-1,-4l4825,12959r2,10xe" fillcolor="#4c4b4d" stroked="f">
              <v:path arrowok="t"/>
            </v:shape>
            <v:shape id="_x0000_s1102" style="position:absolute;left:4827;top:12969;width:2;height:9" coordorigin="4827,12969" coordsize="2,9" path="m4829,12978r-1,-6l4827,12969r2,9xe" fillcolor="#4c4b4d" stroked="f">
              <v:path arrowok="t"/>
            </v:shape>
            <v:shape id="_x0000_s1101" style="position:absolute;left:4829;top:12978;width:2;height:10" coordorigin="4829,12978" coordsize="2,10" path="m4831,12988r-1,-4l4829,12978r2,10xe" fillcolor="#4c4b4d" stroked="f">
              <v:path arrowok="t"/>
            </v:shape>
            <v:shape id="_x0000_s1100" style="position:absolute;left:4831;top:12988;width:1;height:10" coordorigin="4831,12988" coordsize="1,10" path="m4832,12998r-1,-6l4831,12988r1,10xe" fillcolor="#4c4b4d" stroked="f">
              <v:path arrowok="t"/>
            </v:shape>
            <v:shape id="_x0000_s1099" style="position:absolute;left:4832;top:12998;width:1;height:10" coordorigin="4832,12998" coordsize="1,10" path="m4833,13008r-1,-4l4832,12998r1,10xe" fillcolor="#4c4b4d" stroked="f">
              <v:path arrowok="t"/>
            </v:shape>
            <v:shape id="_x0000_s1098" style="position:absolute;left:4832;top:13029;width:1;height:17" coordorigin="4832,13029" coordsize="1,17" path="m4833,13029r-1,17l4833,13033r,-4xe" fillcolor="#4c4b4d" stroked="f">
              <v:path arrowok="t"/>
            </v:shape>
            <v:shape id="_x0000_s1097" style="position:absolute;left:4833;top:13018;width:0;height:11" coordorigin="4833,13018" coordsize="0,11" path="m4833,13025r,-7l4833,13029r,-4xe" fillcolor="#4c4b4d" stroked="f">
              <v:path arrowok="t"/>
            </v:shape>
            <v:shape id="_x0000_s1096" style="position:absolute;left:4833;top:13008;width:0;height:10" coordorigin="4833,13008" coordsize="0,10" path="m4833,13012r,-4l4833,13018r,-6xe" fillcolor="#4c4b4d" stroked="f">
              <v:path arrowok="t"/>
            </v:shape>
            <w10:wrap anchorx="page" anchory="page"/>
          </v:group>
        </w:pict>
      </w:r>
    </w:p>
    <w:p w14:paraId="70CDA5B3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5AAD87" w14:textId="77777777" w:rsidR="001C1170" w:rsidRPr="00EE776F" w:rsidRDefault="001C1170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5DBFE44A" w14:textId="77777777" w:rsidR="001C1170" w:rsidRPr="00EE776F" w:rsidRDefault="004A7FD2">
      <w:pPr>
        <w:spacing w:line="1040" w:lineRule="exact"/>
        <w:ind w:left="11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pict w14:anchorId="4FA9EC92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4" type="#_x0000_t136" style="position:absolute;left:0;text-align:left;margin-left:162.85pt;margin-top:515.3pt;width:8.85pt;height:26.05pt;rotation:1;z-index:-2847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r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44E569FE">
          <v:shape id="_x0000_s1093" type="#_x0000_t136" style="position:absolute;left:0;text-align:left;margin-left:171.9pt;margin-top:515.75pt;width:12.35pt;height:26.15pt;rotation:4;z-index:-2846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e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301FFDA8">
          <v:shape id="_x0000_s1092" type="#_x0000_t136" style="position:absolute;left:0;text-align:left;margin-left:184.5pt;margin-top:517.25pt;width:13pt;height:26pt;rotation:8;z-index:-2845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p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5652DB57">
          <v:shape id="_x0000_s1091" type="#_x0000_t136" style="position:absolute;left:0;text-align:left;margin-left:197.65pt;margin-top:519.45pt;width:12.7pt;height:26.1pt;rotation:11;z-index:-2844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a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43B5731E">
          <v:shape id="_x0000_s1090" type="#_x0000_t136" style="position:absolute;left:0;text-align:left;margin-left:210.25pt;margin-top:521.95pt;width:9.05pt;height:26.15pt;rotation:14;z-index:-2843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r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230E2FED">
          <v:shape id="_x0000_s1089" type="#_x0000_t136" style="position:absolute;left:0;text-align:left;margin-left:218.95pt;margin-top:525pt;width:12.8pt;height:26.15pt;rotation:17;z-index:-2842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a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72514B65">
          <v:shape id="_x0000_s1088" type="#_x0000_t136" style="position:absolute;left:0;text-align:left;margin-left:231.2pt;margin-top:528.35pt;width:8pt;height:26.1pt;rotation:19;z-index:-2841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t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33C659A7">
          <v:shape id="_x0000_s1087" type="#_x0000_t136" style="position:absolute;left:0;text-align:left;margin-left:238.7pt;margin-top:530.9pt;width:6.55pt;height:26.1pt;rotation:21;z-index:-2840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i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5B6A2E2A">
          <v:shape id="_x0000_s1086" type="#_x0000_t136" style="position:absolute;left:0;text-align:left;margin-left:244.45pt;margin-top:534.6pt;width:12.8pt;height:26.15pt;rotation:23;z-index:-2839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o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1379DA93">
          <v:shape id="_x0000_s1085" type="#_x0000_t136" style="position:absolute;left:0;text-align:left;margin-left:256.1pt;margin-top:540.25pt;width:13.2pt;height:26.1pt;rotation:26;z-index:-2838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n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44C300A9">
          <v:shape id="_x0000_s1084" type="#_x0000_t136" style="position:absolute;left:0;text-align:left;margin-left:74.15pt;margin-top:533.6pt;width:14.25pt;height:26.15pt;rotation:335;z-index:-2837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C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07FD2346">
          <v:shape id="_x0000_s1083" type="#_x0000_t136" style="position:absolute;left:0;text-align:left;margin-left:87.6pt;margin-top:528.1pt;width:12.7pt;height:26.1pt;rotation:339;z-index:-2836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a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153ED9AC">
          <v:shape id="_x0000_s1082" type="#_x0000_t136" style="position:absolute;left:0;text-align:left;margin-left:100pt;margin-top:524.45pt;width:8.7pt;height:26pt;rotation:342;z-index:-2835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r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27315987">
          <v:shape id="_x0000_s1081" type="#_x0000_t136" style="position:absolute;left:0;text-align:left;margin-left:108.6pt;margin-top:521.35pt;width:12.3pt;height:26.1pt;rotation:346;z-index:-2834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e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2B4452CE">
          <v:shape id="_x0000_s1080" type="#_x0000_t136" style="position:absolute;left:0;text-align:left;margin-left:120.85pt;margin-top:518.6pt;width:12.4pt;height:26.15pt;rotation:350;z-index:-2833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e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77297C9A">
          <v:shape id="_x0000_s1079" type="#_x0000_t136" style="position:absolute;left:0;text-align:left;margin-left:133.3pt;margin-top:516.9pt;width:8.8pt;height:26.05pt;rotation:353;z-index:-2832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r"/>
            <w10:wrap anchorx="page" anchory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0D9E2300">
          <v:shape id="_x0000_s1078" type="#_x0000_t136" style="position:absolute;left:0;text-align:left;margin-left:148.8pt;margin-top:515.35pt;width:13.7pt;height:26.1pt;rotation:358;z-index:-2831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P"/>
            <w10:wrap anchorx="page" anchory="page"/>
          </v:shape>
        </w:pict>
      </w:r>
      <w:r w:rsidRPr="00EE776F">
        <w:rPr>
          <w:rFonts w:asciiTheme="minorHAnsi" w:hAnsiTheme="minorHAnsi" w:cstheme="minorHAnsi"/>
          <w:w w:val="91"/>
          <w:position w:val="1"/>
          <w:sz w:val="22"/>
          <w:szCs w:val="22"/>
        </w:rPr>
        <w:t>Resume</w:t>
      </w:r>
      <w:r w:rsidRPr="00EE776F">
        <w:rPr>
          <w:rFonts w:asciiTheme="minorHAnsi" w:hAnsiTheme="minorHAnsi" w:cstheme="minorHAnsi"/>
          <w:spacing w:val="75"/>
          <w:w w:val="91"/>
          <w:position w:val="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pacing w:val="-82"/>
          <w:w w:val="91"/>
          <w:position w:val="1"/>
          <w:sz w:val="22"/>
          <w:szCs w:val="22"/>
        </w:rPr>
        <w:t>W</w:t>
      </w:r>
      <w:r w:rsidRPr="00EE776F">
        <w:rPr>
          <w:rFonts w:asciiTheme="minorHAnsi" w:hAnsiTheme="minorHAnsi" w:cstheme="minorHAnsi"/>
          <w:w w:val="91"/>
          <w:position w:val="1"/>
          <w:sz w:val="22"/>
          <w:szCs w:val="22"/>
        </w:rPr>
        <w:t>riting</w:t>
      </w:r>
      <w:r w:rsidRPr="00EE776F">
        <w:rPr>
          <w:rFonts w:asciiTheme="minorHAnsi" w:hAnsiTheme="minorHAnsi" w:cstheme="minorHAnsi"/>
          <w:spacing w:val="5"/>
          <w:w w:val="91"/>
          <w:position w:val="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1"/>
          <w:sz w:val="22"/>
          <w:szCs w:val="22"/>
        </w:rPr>
        <w:t>and</w:t>
      </w:r>
    </w:p>
    <w:p w14:paraId="25A5D954" w14:textId="77777777" w:rsidR="001C1170" w:rsidRPr="00EE776F" w:rsidRDefault="004A7FD2">
      <w:pPr>
        <w:spacing w:line="1080" w:lineRule="exact"/>
        <w:ind w:left="11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w w:val="90"/>
          <w:sz w:val="22"/>
          <w:szCs w:val="22"/>
        </w:rPr>
        <w:t>Interviewing</w:t>
      </w:r>
      <w:r w:rsidRPr="00EE776F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z w:val="22"/>
          <w:szCs w:val="22"/>
        </w:rPr>
        <w:t>Skills</w:t>
      </w:r>
    </w:p>
    <w:p w14:paraId="668F3B50" w14:textId="77777777" w:rsidR="001C1170" w:rsidRPr="00EE776F" w:rsidRDefault="001C1170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FE3571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8FC2F9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37B33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E2CFB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46B89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24DD1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427978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3AE0B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CA8F96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F34A8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7FF3F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C018E8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8880FB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C8EB09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ED878C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75C01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569E4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02D50F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B478B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87DD4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408346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F8DAC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EE405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280679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8D563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31DC18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D54348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8314B2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BDCDF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92C29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3FD02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20618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4A1BDB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1B9A0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F07639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F462B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7AEF0E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319BF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392F3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D44A2F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2ECFC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E5016C" w14:textId="77777777" w:rsidR="001C1170" w:rsidRPr="00EE776F" w:rsidRDefault="004A7FD2">
      <w:pPr>
        <w:spacing w:line="720" w:lineRule="exact"/>
        <w:ind w:left="3959"/>
        <w:rPr>
          <w:rFonts w:asciiTheme="minorHAnsi" w:eastAsia="Arial Black" w:hAnsiTheme="minorHAnsi" w:cstheme="minorHAnsi"/>
          <w:sz w:val="22"/>
          <w:szCs w:val="22"/>
        </w:rPr>
      </w:pPr>
      <w:r w:rsidRPr="00EE776F">
        <w:rPr>
          <w:rFonts w:asciiTheme="minorHAnsi" w:eastAsia="Arial Black" w:hAnsiTheme="minorHAnsi" w:cstheme="minorHAnsi"/>
          <w:b/>
          <w:position w:val="-6"/>
          <w:sz w:val="22"/>
          <w:szCs w:val="22"/>
        </w:rPr>
        <w:t>H</w:t>
      </w:r>
      <w:r w:rsidRPr="00EE776F">
        <w:rPr>
          <w:rFonts w:asciiTheme="minorHAnsi" w:eastAsia="Arial Black" w:hAnsiTheme="minorHAnsi" w:cstheme="minorHAnsi"/>
          <w:b/>
          <w:spacing w:val="-13"/>
          <w:position w:val="-6"/>
          <w:sz w:val="22"/>
          <w:szCs w:val="22"/>
        </w:rPr>
        <w:t>o</w:t>
      </w:r>
      <w:r w:rsidRPr="00EE776F">
        <w:rPr>
          <w:rFonts w:asciiTheme="minorHAnsi" w:eastAsia="Arial Black" w:hAnsiTheme="minorHAnsi" w:cstheme="minorHAnsi"/>
          <w:b/>
          <w:position w:val="-6"/>
          <w:sz w:val="22"/>
          <w:szCs w:val="22"/>
        </w:rPr>
        <w:t>w</w:t>
      </w:r>
      <w:r w:rsidRPr="00EE776F">
        <w:rPr>
          <w:rFonts w:asciiTheme="minorHAnsi" w:eastAsia="Arial Black" w:hAnsiTheme="minorHAnsi" w:cstheme="minorHAnsi"/>
          <w:b/>
          <w:spacing w:val="-8"/>
          <w:position w:val="-6"/>
          <w:sz w:val="22"/>
          <w:szCs w:val="22"/>
        </w:rPr>
        <w:t>a</w:t>
      </w:r>
      <w:r w:rsidRPr="00EE776F">
        <w:rPr>
          <w:rFonts w:asciiTheme="minorHAnsi" w:eastAsia="Arial Black" w:hAnsiTheme="minorHAnsi" w:cstheme="minorHAnsi"/>
          <w:b/>
          <w:emboss/>
          <w:position w:val="-6"/>
          <w:sz w:val="22"/>
          <w:szCs w:val="22"/>
        </w:rPr>
        <w:t>r</w:t>
      </w:r>
      <w:r w:rsidRPr="00EE776F">
        <w:rPr>
          <w:rFonts w:asciiTheme="minorHAnsi" w:eastAsia="Arial Black" w:hAnsiTheme="minorHAnsi" w:cstheme="minorHAnsi"/>
          <w:b/>
          <w:position w:val="-6"/>
          <w:sz w:val="22"/>
          <w:szCs w:val="22"/>
        </w:rPr>
        <w:t>d</w:t>
      </w:r>
    </w:p>
    <w:p w14:paraId="2E744BB3" w14:textId="77777777" w:rsidR="001C1170" w:rsidRPr="00EE776F" w:rsidRDefault="004A7FD2">
      <w:pPr>
        <w:spacing w:line="560" w:lineRule="exact"/>
        <w:ind w:left="4213"/>
        <w:rPr>
          <w:rFonts w:asciiTheme="minorHAnsi" w:eastAsia="Arial Black" w:hAnsiTheme="minorHAnsi" w:cstheme="minorHAnsi"/>
          <w:sz w:val="22"/>
          <w:szCs w:val="22"/>
        </w:rPr>
      </w:pPr>
      <w:r w:rsidRPr="00EE776F">
        <w:rPr>
          <w:rFonts w:asciiTheme="minorHAnsi" w:eastAsia="Arial Black" w:hAnsiTheme="minorHAnsi" w:cstheme="minorHAnsi"/>
          <w:b/>
          <w:position w:val="3"/>
          <w:sz w:val="22"/>
          <w:szCs w:val="22"/>
        </w:rPr>
        <w:t>Co</w:t>
      </w:r>
      <w:r w:rsidRPr="00EE776F">
        <w:rPr>
          <w:rFonts w:asciiTheme="minorHAnsi" w:eastAsia="Arial Black" w:hAnsiTheme="minorHAnsi" w:cstheme="minorHAnsi"/>
          <w:b/>
          <w:position w:val="3"/>
          <w:sz w:val="22"/>
          <w:szCs w:val="22"/>
        </w:rPr>
        <w:t>unty</w:t>
      </w:r>
    </w:p>
    <w:p w14:paraId="3E88E619" w14:textId="77777777" w:rsidR="001C1170" w:rsidRPr="00EE776F" w:rsidRDefault="004A7FD2">
      <w:pPr>
        <w:spacing w:line="140" w:lineRule="exact"/>
        <w:ind w:left="3990"/>
        <w:rPr>
          <w:rFonts w:asciiTheme="minorHAnsi" w:hAnsiTheme="minorHAnsi" w:cstheme="minorHAnsi"/>
          <w:sz w:val="22"/>
          <w:szCs w:val="22"/>
        </w:rPr>
        <w:sectPr w:rsidR="001C1170" w:rsidRPr="00EE776F">
          <w:pgSz w:w="12240" w:h="15840"/>
          <w:pgMar w:top="1480" w:right="1720" w:bottom="280" w:left="1280" w:header="720" w:footer="720" w:gutter="0"/>
          <w:cols w:space="720"/>
        </w:sectPr>
      </w:pPr>
      <w:r w:rsidRPr="00EE776F">
        <w:rPr>
          <w:rFonts w:asciiTheme="minorHAnsi" w:hAnsiTheme="minorHAnsi" w:cstheme="minorHAnsi"/>
          <w:b/>
          <w:w w:val="118"/>
          <w:position w:val="2"/>
          <w:sz w:val="22"/>
          <w:szCs w:val="22"/>
        </w:rPr>
        <w:t>Public</w:t>
      </w:r>
      <w:r w:rsidRPr="00EE776F">
        <w:rPr>
          <w:rFonts w:asciiTheme="minorHAnsi" w:hAnsiTheme="minorHAnsi" w:cstheme="minorHAnsi"/>
          <w:b/>
          <w:spacing w:val="-23"/>
          <w:w w:val="118"/>
          <w:position w:val="2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b/>
          <w:w w:val="118"/>
          <w:position w:val="2"/>
          <w:sz w:val="22"/>
          <w:szCs w:val="22"/>
        </w:rPr>
        <w:t>School</w:t>
      </w:r>
      <w:r w:rsidRPr="00EE776F">
        <w:rPr>
          <w:rFonts w:asciiTheme="minorHAnsi" w:hAnsiTheme="minorHAnsi" w:cstheme="minorHAnsi"/>
          <w:b/>
          <w:spacing w:val="-11"/>
          <w:w w:val="118"/>
          <w:position w:val="2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b/>
          <w:w w:val="122"/>
          <w:position w:val="2"/>
          <w:sz w:val="22"/>
          <w:szCs w:val="22"/>
        </w:rPr>
        <w:t>Syst</w:t>
      </w:r>
      <w:r w:rsidRPr="00EE776F">
        <w:rPr>
          <w:rFonts w:asciiTheme="minorHAnsi" w:hAnsiTheme="minorHAnsi" w:cstheme="minorHAnsi"/>
          <w:b/>
          <w:spacing w:val="-3"/>
          <w:w w:val="122"/>
          <w:position w:val="2"/>
          <w:sz w:val="22"/>
          <w:szCs w:val="22"/>
        </w:rPr>
        <w:t>e</w:t>
      </w:r>
      <w:r w:rsidRPr="00EE776F">
        <w:rPr>
          <w:rFonts w:asciiTheme="minorHAnsi" w:hAnsiTheme="minorHAnsi" w:cstheme="minorHAnsi"/>
          <w:b/>
          <w:w w:val="117"/>
          <w:position w:val="2"/>
          <w:sz w:val="22"/>
          <w:szCs w:val="22"/>
        </w:rPr>
        <w:t>m</w:t>
      </w:r>
    </w:p>
    <w:p w14:paraId="24F01F48" w14:textId="77777777" w:rsidR="001C1170" w:rsidRPr="00EE776F" w:rsidRDefault="004A7FD2">
      <w:pPr>
        <w:spacing w:before="72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lastRenderedPageBreak/>
        <w:pict w14:anchorId="06B15EA4">
          <v:group id="_x0000_s1075" style="position:absolute;left:0;text-align:left;margin-left:57.1pt;margin-top:63.6pt;width:491.1pt;height:690.75pt;z-index:-2830;mso-position-horizontal-relative:page;mso-position-vertical-relative:page" coordorigin="1142,1272" coordsize="9822,13815">
            <v:shape id="_x0000_s1077" style="position:absolute;left:1152;top:1282;width:9802;height:6185" coordorigin="1152,1282" coordsize="9802,6185" path="m1152,7467r9802,l10954,1282r-9802,l1152,7467xe" fillcolor="#fdfdfd" stroked="f">
              <v:path arrowok="t"/>
            </v:shape>
            <v:shape id="_x0000_s1076" type="#_x0000_t75" style="position:absolute;left:3618;top:7205;width:5041;height:7881">
              <v:imagedata r:id="rId9" o:title=""/>
            </v:shape>
            <w10:wrap anchorx="page" anchory="page"/>
          </v:group>
        </w:pict>
      </w:r>
      <w:r w:rsidRPr="00EE776F">
        <w:rPr>
          <w:rFonts w:asciiTheme="minorHAnsi" w:eastAsia="Arial" w:hAnsiTheme="minorHAnsi" w:cstheme="minorHAnsi"/>
          <w:sz w:val="22"/>
          <w:szCs w:val="22"/>
        </w:rPr>
        <w:t>Dear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Students,</w:t>
      </w:r>
    </w:p>
    <w:p w14:paraId="2AECCA99" w14:textId="77777777" w:rsidR="001C1170" w:rsidRPr="00EE776F" w:rsidRDefault="001C1170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9252752" w14:textId="77777777" w:rsidR="001C1170" w:rsidRPr="00EE776F" w:rsidRDefault="004A7FD2">
      <w:pPr>
        <w:spacing w:line="250" w:lineRule="auto"/>
        <w:ind w:left="102" w:right="16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This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packet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includes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important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helpful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tips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eating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eparing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 intervie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At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some point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your life, each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interview—whether it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’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 part-time</w:t>
      </w:r>
      <w:r w:rsidRPr="00EE776F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position,</w:t>
      </w:r>
      <w:r w:rsidRPr="00EE776F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college,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technical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school,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militar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full-time</w:t>
      </w:r>
      <w:r w:rsidRPr="00EE776F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employment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intended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eer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field.</w:t>
      </w:r>
    </w:p>
    <w:p w14:paraId="01626988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77739BC" w14:textId="77777777" w:rsidR="001C1170" w:rsidRPr="00EE776F" w:rsidRDefault="004A7FD2">
      <w:pPr>
        <w:spacing w:line="250" w:lineRule="auto"/>
        <w:ind w:left="102" w:right="1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Please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ead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ough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this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packet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better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epa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such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. Each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of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participate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mock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 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expected</w:t>
      </w:r>
      <w:r w:rsidRPr="00EE776F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write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esume.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This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only</w:t>
      </w:r>
    </w:p>
    <w:p w14:paraId="73EEA508" w14:textId="77777777" w:rsidR="001C1170" w:rsidRPr="00EE776F" w:rsidRDefault="004A7FD2">
      <w:pPr>
        <w:spacing w:line="250" w:lineRule="auto"/>
        <w:ind w:left="102" w:right="7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is 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graduation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equi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ement, but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it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’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eat</w:t>
      </w:r>
      <w:r w:rsidRPr="00EE776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opportunity</w:t>
      </w:r>
      <w:r w:rsidRPr="00EE776F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imp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ove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ca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eer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w w:val="10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eparation skills.</w:t>
      </w:r>
    </w:p>
    <w:p w14:paraId="253E1101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591F18D2" w14:textId="77777777" w:rsidR="001C1170" w:rsidRPr="00EE776F" w:rsidRDefault="004A7FD2">
      <w:pPr>
        <w:spacing w:line="250" w:lineRule="auto"/>
        <w:ind w:left="102" w:right="17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Remember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</w:t>
      </w:r>
      <w:r w:rsidRPr="00EE776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ofessionally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come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epa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(i.e.,</w:t>
      </w:r>
      <w:r w:rsidRPr="00EE776F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bring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and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employment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application).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Community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members 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interviewers, 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they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give 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valuable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feedback.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Please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thank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them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their time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insight.</w:t>
      </w:r>
    </w:p>
    <w:p w14:paraId="190818BE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66A9EC71" w14:textId="77777777" w:rsidR="001C1170" w:rsidRPr="00EE776F" w:rsidRDefault="004A7FD2">
      <w:pPr>
        <w:spacing w:line="250" w:lineRule="auto"/>
        <w:ind w:left="102" w:right="32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If 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any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questions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ega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ding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esumes,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interviews, and/or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eers,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please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contact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school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counselo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1FE08677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03934DCA" w14:textId="77777777" w:rsidR="001C1170" w:rsidRPr="00EE776F" w:rsidRDefault="004A7FD2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Thank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you,</w:t>
      </w:r>
    </w:p>
    <w:p w14:paraId="451BE798" w14:textId="77777777" w:rsidR="001C1170" w:rsidRPr="00EE776F" w:rsidRDefault="001C1170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A90884F" w14:textId="77777777" w:rsidR="001C1170" w:rsidRPr="00EE776F" w:rsidRDefault="004A7FD2">
      <w:pPr>
        <w:ind w:left="102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pgSz w:w="12240" w:h="15840"/>
          <w:pgMar w:top="1160" w:right="1660" w:bottom="280" w:left="1500" w:header="720" w:footer="720" w:gutter="0"/>
          <w:cols w:space="720"/>
        </w:sectPr>
      </w:pP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HCPSS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High School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Counselors</w:t>
      </w:r>
    </w:p>
    <w:p w14:paraId="75CA3396" w14:textId="77777777" w:rsidR="001C1170" w:rsidRPr="00EE776F" w:rsidRDefault="004A7FD2">
      <w:pPr>
        <w:spacing w:line="110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lastRenderedPageBreak/>
        <w:pict w14:anchorId="5D88706D">
          <v:group id="_x0000_s1071" style="position:absolute;left:0;text-align:left;margin-left:55.6pt;margin-top:56.4pt;width:504.1pt;height:177.35pt;z-index:-2829;mso-position-horizontal-relative:page;mso-position-vertical-relative:page" coordorigin="1112,1128" coordsize="10082,3547">
            <v:shape id="_x0000_s1074" style="position:absolute;left:1176;top:2692;width:10008;height:1973" coordorigin="1176,2692" coordsize="10008,1973" path="m1176,2692r,1973l11184,4665r,-1973l1176,2692xe" fillcolor="#363435" stroked="f">
              <v:path arrowok="t"/>
            </v:shape>
            <v:shape id="_x0000_s1073" style="position:absolute;left:1122;top:2634;width:9838;height:1976" coordorigin="1122,2634" coordsize="9838,1976" path="m1330,3813r-208,257l1124,4068r9,-8l1189,4010r64,-51l1336,3900r104,-64l1500,3803r64,-32l1633,3739r73,-31l1785,3680r83,-27l1955,3629r92,-20l2144,3592r322,-44l2756,3519r262,-15l3256,3500r216,8l3669,3527r183,28l4022,3591r163,44l4342,3686r155,57l4653,3804r162,65l4984,3936r180,70l5359,4076r212,71l5805,4216r258,67l6348,4348r336,69l6987,4478r276,51l7513,4569r229,27l7953,4610r197,-1l8335,4591r178,-36l8687,4501r173,-75l9036,4330r183,-119l9411,4068r205,-168l9838,3705r241,-223l10345,3230r292,-282l10960,2634r-20,15l10881,2693r-95,67l10656,2848r-163,103l10300,3065r-223,122l9828,3312r-273,125l9258,3556r-317,110l8605,3762r-353,79l7884,3899r-381,31l7112,3932r-400,-33l6304,3828,5892,3715,5477,3555,5063,3371,4690,3208,4353,3064,4050,2941,3778,2839r-246,-82l3311,2698r-201,-37l2927,2646r-170,7l2599,2684r-151,55l2301,2818r-145,102l2008,3048r-153,153l1693,3379r-174,204l1330,3813xe" fillcolor="#c7c8ca" stroked="f">
              <v:path arrowok="t"/>
            </v:shape>
            <v:shape id="_x0000_s1072" style="position:absolute;left:1621;top:1138;width:7733;height:2182" coordorigin="1621,1138" coordsize="7733,2182" path="m1621,1138r,2182l9354,3320r,-2182l1621,1138xe" fillcolor="#363435" stroked="f">
              <v:path arrowok="t"/>
            </v:shape>
            <w10:wrap anchorx="page" anchory="page"/>
          </v:group>
        </w:pict>
      </w:r>
      <w:r w:rsidRPr="00EE776F">
        <w:rPr>
          <w:rFonts w:asciiTheme="minorHAnsi" w:hAnsiTheme="minorHAnsi" w:cstheme="minorHAnsi"/>
          <w:w w:val="91"/>
          <w:sz w:val="22"/>
          <w:szCs w:val="22"/>
        </w:rPr>
        <w:t>Resume</w:t>
      </w:r>
      <w:r w:rsidRPr="00EE776F">
        <w:rPr>
          <w:rFonts w:asciiTheme="minorHAnsi" w:hAnsiTheme="minorHAnsi" w:cstheme="minorHAnsi"/>
          <w:spacing w:val="75"/>
          <w:w w:val="9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pacing w:val="-82"/>
          <w:w w:val="91"/>
          <w:sz w:val="22"/>
          <w:szCs w:val="22"/>
        </w:rPr>
        <w:t>W</w:t>
      </w:r>
      <w:r w:rsidRPr="00EE776F">
        <w:rPr>
          <w:rFonts w:asciiTheme="minorHAnsi" w:hAnsiTheme="minorHAnsi" w:cstheme="minorHAnsi"/>
          <w:w w:val="91"/>
          <w:sz w:val="22"/>
          <w:szCs w:val="22"/>
        </w:rPr>
        <w:t>riting</w:t>
      </w:r>
      <w:r w:rsidRPr="00EE776F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z w:val="22"/>
          <w:szCs w:val="22"/>
        </w:rPr>
        <w:t>and</w:t>
      </w:r>
    </w:p>
    <w:p w14:paraId="6929E91E" w14:textId="77777777" w:rsidR="001C1170" w:rsidRPr="00EE776F" w:rsidRDefault="004A7FD2">
      <w:pPr>
        <w:spacing w:line="108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w w:val="90"/>
          <w:sz w:val="22"/>
          <w:szCs w:val="22"/>
        </w:rPr>
        <w:t>Interviewing</w:t>
      </w:r>
      <w:r w:rsidRPr="00EE776F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z w:val="22"/>
          <w:szCs w:val="22"/>
        </w:rPr>
        <w:t>Skills</w:t>
      </w:r>
    </w:p>
    <w:p w14:paraId="07E105D5" w14:textId="77777777" w:rsidR="001C1170" w:rsidRPr="00EE776F" w:rsidRDefault="001C1170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EA97F5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87FB76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C6AE3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155CDA" w14:textId="77777777" w:rsidR="001C1170" w:rsidRPr="00EE776F" w:rsidRDefault="004A7FD2">
      <w:pPr>
        <w:spacing w:line="700" w:lineRule="exact"/>
        <w:ind w:left="918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pacing w:val="-49"/>
          <w:sz w:val="22"/>
          <w:szCs w:val="22"/>
        </w:rPr>
        <w:t>T</w:t>
      </w:r>
      <w:r w:rsidRPr="00EE776F">
        <w:rPr>
          <w:rFonts w:asciiTheme="minorHAnsi" w:hAnsiTheme="minorHAnsi" w:cstheme="minorHAnsi"/>
          <w:sz w:val="22"/>
          <w:szCs w:val="22"/>
        </w:rPr>
        <w:t>able</w:t>
      </w:r>
      <w:r w:rsidRPr="00EE776F">
        <w:rPr>
          <w:rFonts w:asciiTheme="minorHAnsi" w:hAnsiTheme="minorHAnsi" w:cstheme="minorHAnsi"/>
          <w:spacing w:val="-36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w w:val="86"/>
          <w:sz w:val="22"/>
          <w:szCs w:val="22"/>
        </w:rPr>
        <w:t>of</w:t>
      </w:r>
      <w:r w:rsidRPr="00EE776F">
        <w:rPr>
          <w:rFonts w:asciiTheme="minorHAnsi" w:hAnsiTheme="minorHAnsi" w:cstheme="minorHAnsi"/>
          <w:spacing w:val="23"/>
          <w:w w:val="86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z w:val="22"/>
          <w:szCs w:val="22"/>
        </w:rPr>
        <w:t>Contents</w:t>
      </w:r>
    </w:p>
    <w:p w14:paraId="6197E2DF" w14:textId="77777777" w:rsidR="001C1170" w:rsidRPr="00EE776F" w:rsidRDefault="004A7FD2">
      <w:pPr>
        <w:spacing w:before="53"/>
        <w:ind w:left="9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Developing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our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99"/>
          <w:sz w:val="22"/>
          <w:szCs w:val="22"/>
        </w:rPr>
        <w:t>Resum</w:t>
      </w:r>
      <w:r w:rsidRPr="00EE776F">
        <w:rPr>
          <w:rFonts w:asciiTheme="minorHAnsi" w:eastAsia="Arial" w:hAnsiTheme="minorHAnsi" w:cstheme="minorHAnsi"/>
          <w:spacing w:val="17"/>
          <w:w w:val="99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w w:val="99"/>
          <w:sz w:val="22"/>
          <w:szCs w:val="22"/>
        </w:rPr>
        <w:t>......................................................................................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26"/>
          <w:w w:val="9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1-6</w:t>
      </w:r>
    </w:p>
    <w:p w14:paraId="1AE77063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3BCF449B" w14:textId="77777777" w:rsidR="001C1170" w:rsidRPr="00EE776F" w:rsidRDefault="004A7FD2">
      <w:pPr>
        <w:ind w:left="120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w w:val="96"/>
          <w:sz w:val="22"/>
          <w:szCs w:val="22"/>
        </w:rPr>
        <w:t>Eleven</w:t>
      </w:r>
      <w:r w:rsidRPr="00EE776F">
        <w:rPr>
          <w:rFonts w:asciiTheme="minorHAnsi" w:eastAsia="Arial" w:hAnsiTheme="minorHAnsi" w:cstheme="minorHAnsi"/>
          <w:spacing w:val="2"/>
          <w:w w:val="9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Resume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Guidelines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1</w:t>
      </w:r>
    </w:p>
    <w:p w14:paraId="1987C275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83BB54F" w14:textId="77777777" w:rsidR="001C1170" w:rsidRPr="00EE776F" w:rsidRDefault="004A7FD2">
      <w:pPr>
        <w:ind w:left="120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How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W</w:t>
      </w:r>
      <w:r w:rsidRPr="00EE776F">
        <w:rPr>
          <w:rFonts w:asciiTheme="minorHAnsi" w:eastAsia="Arial" w:hAnsiTheme="minorHAnsi" w:cstheme="minorHAnsi"/>
          <w:sz w:val="22"/>
          <w:szCs w:val="22"/>
        </w:rPr>
        <w:t>rite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Bullet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Statements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Resume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1</w:t>
      </w:r>
    </w:p>
    <w:p w14:paraId="75A75104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2EDC04EF" w14:textId="77777777" w:rsidR="001C1170" w:rsidRPr="00EE776F" w:rsidRDefault="004A7FD2">
      <w:pPr>
        <w:ind w:left="120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Resume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Punch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>!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2</w:t>
      </w:r>
    </w:p>
    <w:p w14:paraId="49B60FAD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68844B4B" w14:textId="77777777" w:rsidR="001C1170" w:rsidRPr="00EE776F" w:rsidRDefault="004A7FD2">
      <w:pPr>
        <w:ind w:left="9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Resume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emplate 1 (for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students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work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98"/>
          <w:sz w:val="22"/>
          <w:szCs w:val="22"/>
        </w:rPr>
        <w:t>experience)</w:t>
      </w:r>
      <w:r w:rsidRPr="00EE776F">
        <w:rPr>
          <w:rFonts w:asciiTheme="minorHAnsi" w:eastAsia="Arial" w:hAnsiTheme="minorHAnsi" w:cstheme="minorHAnsi"/>
          <w:spacing w:val="-16"/>
          <w:w w:val="9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3</w:t>
      </w:r>
    </w:p>
    <w:p w14:paraId="36496838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392FFC5E" w14:textId="77777777" w:rsidR="001C1170" w:rsidRPr="00EE776F" w:rsidRDefault="004A7FD2">
      <w:pPr>
        <w:ind w:left="9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Resume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Sample 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>1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4</w:t>
      </w:r>
    </w:p>
    <w:p w14:paraId="00F17BB1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4B22EB19" w14:textId="77777777" w:rsidR="001C1170" w:rsidRPr="00EE776F" w:rsidRDefault="004A7FD2">
      <w:pPr>
        <w:ind w:left="9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Resume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emplate 2 (for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students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little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work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98"/>
          <w:sz w:val="22"/>
          <w:szCs w:val="22"/>
        </w:rPr>
        <w:t>experience)</w:t>
      </w:r>
      <w:r w:rsidRPr="00EE776F">
        <w:rPr>
          <w:rFonts w:asciiTheme="minorHAnsi" w:eastAsia="Arial" w:hAnsiTheme="minorHAnsi" w:cstheme="minorHAnsi"/>
          <w:spacing w:val="-12"/>
          <w:w w:val="9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5</w:t>
      </w:r>
    </w:p>
    <w:p w14:paraId="15A207F6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4181A33" w14:textId="77777777" w:rsidR="001C1170" w:rsidRPr="00EE776F" w:rsidRDefault="004A7FD2">
      <w:pPr>
        <w:ind w:left="9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Resume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Sample 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>2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6</w:t>
      </w:r>
    </w:p>
    <w:p w14:paraId="2BB1C1FD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5D6BC7DF" w14:textId="77777777" w:rsidR="001C1170" w:rsidRPr="00EE776F" w:rsidRDefault="004A7FD2">
      <w:pPr>
        <w:ind w:left="9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7</w:t>
      </w:r>
    </w:p>
    <w:p w14:paraId="0ADFA25D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40646FED" w14:textId="77777777" w:rsidR="001C1170" w:rsidRPr="00EE776F" w:rsidRDefault="004A7FD2">
      <w:pPr>
        <w:ind w:left="9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emplat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8</w:t>
      </w:r>
    </w:p>
    <w:p w14:paraId="68269C08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2C3CBCF1" w14:textId="77777777" w:rsidR="001C1170" w:rsidRPr="00EE776F" w:rsidRDefault="004A7FD2">
      <w:pPr>
        <w:ind w:left="9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Sample 1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9</w:t>
      </w:r>
    </w:p>
    <w:p w14:paraId="312941D1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16CEC7B8" w14:textId="77777777" w:rsidR="001C1170" w:rsidRPr="00EE776F" w:rsidRDefault="004A7FD2">
      <w:pPr>
        <w:ind w:left="9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Sample 2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10</w:t>
      </w:r>
    </w:p>
    <w:p w14:paraId="15D09AB0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ECB184B" w14:textId="77777777" w:rsidR="001C1170" w:rsidRPr="00EE776F" w:rsidRDefault="004A7FD2">
      <w:pPr>
        <w:ind w:left="9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Generic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Employment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Applicatio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11-12</w:t>
      </w:r>
    </w:p>
    <w:p w14:paraId="506FE497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6FA14BB2" w14:textId="77777777" w:rsidR="001C1170" w:rsidRPr="00EE776F" w:rsidRDefault="004A7FD2">
      <w:pPr>
        <w:ind w:left="9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Tips For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Interviewin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>g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13-17</w:t>
      </w:r>
    </w:p>
    <w:p w14:paraId="19E1D983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8623529" w14:textId="77777777" w:rsidR="001C1170" w:rsidRPr="00EE776F" w:rsidRDefault="004A7FD2">
      <w:pPr>
        <w:ind w:left="120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essing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Success</w:t>
      </w:r>
      <w:r w:rsidRPr="00EE776F">
        <w:rPr>
          <w:rFonts w:asciiTheme="minorHAnsi" w:eastAsia="Arial" w:hAnsiTheme="minorHAnsi" w:cstheme="minorHAnsi"/>
          <w:spacing w:val="-2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13</w:t>
      </w:r>
    </w:p>
    <w:p w14:paraId="3A9E0CB5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5C5A590A" w14:textId="77777777" w:rsidR="001C1170" w:rsidRPr="00EE776F" w:rsidRDefault="004A7FD2">
      <w:pPr>
        <w:ind w:left="120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op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Rules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Interviewin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13-14</w:t>
      </w:r>
    </w:p>
    <w:p w14:paraId="1116B3F2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2F020030" w14:textId="77777777" w:rsidR="001C1170" w:rsidRPr="00EE776F" w:rsidRDefault="004A7FD2">
      <w:pPr>
        <w:ind w:left="120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Do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What It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akes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>?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14</w:t>
      </w:r>
    </w:p>
    <w:p w14:paraId="7ACE10E5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4E6B0AC4" w14:textId="77777777" w:rsidR="001C1170" w:rsidRPr="00EE776F" w:rsidRDefault="004A7FD2">
      <w:pPr>
        <w:ind w:left="120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ransferable</w:t>
      </w:r>
      <w:r w:rsidRPr="00EE776F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Skills</w:t>
      </w:r>
      <w:r w:rsidRPr="00EE776F">
        <w:rPr>
          <w:rFonts w:asciiTheme="minorHAnsi" w:eastAsia="Arial" w:hAnsiTheme="minorHAnsi" w:cstheme="minorHAnsi"/>
          <w:spacing w:val="-2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15</w:t>
      </w:r>
    </w:p>
    <w:p w14:paraId="7B88D87E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4BE64B11" w14:textId="77777777" w:rsidR="001C1170" w:rsidRPr="00EE776F" w:rsidRDefault="004A7FD2">
      <w:pPr>
        <w:ind w:left="120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Common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 Questions..............................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15-16</w:t>
      </w:r>
    </w:p>
    <w:p w14:paraId="5CDA973A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48E873EC" w14:textId="77777777" w:rsidR="001C1170" w:rsidRPr="00EE776F" w:rsidRDefault="004A7FD2">
      <w:pPr>
        <w:ind w:left="120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Questions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Can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Ask During An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</w:t>
      </w:r>
      <w:r w:rsidRPr="00EE776F">
        <w:rPr>
          <w:rFonts w:asciiTheme="minorHAnsi" w:eastAsia="Arial" w:hAnsiTheme="minorHAnsi" w:cstheme="minorHAnsi"/>
          <w:spacing w:val="23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16</w:t>
      </w:r>
    </w:p>
    <w:p w14:paraId="18B3F523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4ACFEF5E" w14:textId="77777777" w:rsidR="001C1170" w:rsidRPr="00EE776F" w:rsidRDefault="004A7FD2">
      <w:pPr>
        <w:ind w:left="120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Interview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Checklis</w:t>
      </w:r>
      <w:r w:rsidRPr="00EE776F">
        <w:rPr>
          <w:rFonts w:asciiTheme="minorHAnsi" w:eastAsia="Arial" w:hAnsiTheme="minorHAnsi" w:cstheme="minorHAnsi"/>
          <w:spacing w:val="15"/>
          <w:w w:val="101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16</w:t>
      </w:r>
    </w:p>
    <w:p w14:paraId="261ED712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82D92ED" w14:textId="77777777" w:rsidR="001C1170" w:rsidRPr="00EE776F" w:rsidRDefault="004A7FD2">
      <w:pPr>
        <w:ind w:left="9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Thank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9"/>
          <w:w w:val="101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17</w:t>
      </w:r>
    </w:p>
    <w:p w14:paraId="576A4937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2387A8E3" w14:textId="77777777" w:rsidR="001C1170" w:rsidRPr="00EE776F" w:rsidRDefault="004A7FD2">
      <w:pPr>
        <w:ind w:left="9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our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Personal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Life 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Employment</w:t>
      </w:r>
      <w:r w:rsidRPr="00EE776F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18</w:t>
      </w:r>
    </w:p>
    <w:p w14:paraId="2666C124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4F0C5027" w14:textId="77777777" w:rsidR="001C1170" w:rsidRPr="00EE776F" w:rsidRDefault="004A7FD2">
      <w:pPr>
        <w:ind w:left="9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Sou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ces</w:t>
      </w:r>
      <w:r w:rsidRPr="00EE776F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..................................................................................................................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z w:val="22"/>
          <w:szCs w:val="22"/>
        </w:rPr>
        <w:t>19</w:t>
      </w:r>
    </w:p>
    <w:p w14:paraId="266BCC59" w14:textId="77777777" w:rsidR="001C1170" w:rsidRPr="00EE776F" w:rsidRDefault="001C1170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108B468E" w14:textId="77777777" w:rsidR="001C1170" w:rsidRPr="00EE776F" w:rsidRDefault="004A7FD2">
      <w:pPr>
        <w:spacing w:line="580" w:lineRule="exact"/>
        <w:ind w:left="4004"/>
        <w:rPr>
          <w:rFonts w:asciiTheme="minorHAnsi" w:eastAsia="Arial Black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pict w14:anchorId="564DDDF0">
          <v:shape id="_x0000_s1070" type="#_x0000_t75" style="position:absolute;left:0;text-align:left;margin-left:232.5pt;margin-top:7.05pt;width:45.05pt;height:45.05pt;z-index:-2828;mso-position-horizontal-relative:page">
            <v:imagedata r:id="rId10" o:title=""/>
            <w10:wrap anchorx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04481FF3">
          <v:group id="_x0000_s1068" style="position:absolute;left:0;text-align:left;margin-left:358.3pt;margin-top:26pt;width:1.35pt;height:.7pt;z-index:-2827;mso-position-horizontal-relative:page" coordorigin="7166,520" coordsize="27,14">
            <v:shape id="_x0000_s1069" style="position:absolute;left:7166;top:520;width:27;height:14" coordorigin="7166,520" coordsize="27,14" path="m7193,534r,-14l7166,534r27,xe" fillcolor="#9a9898" stroked="f">
              <v:path arrowok="t"/>
            </v:shape>
            <w10:wrap anchorx="page"/>
          </v:group>
        </w:pict>
      </w:r>
      <w:r w:rsidRPr="00EE776F">
        <w:rPr>
          <w:rFonts w:asciiTheme="minorHAnsi" w:eastAsia="Arial Black" w:hAnsiTheme="minorHAnsi" w:cstheme="minorHAnsi"/>
          <w:b/>
          <w:position w:val="-6"/>
          <w:sz w:val="22"/>
          <w:szCs w:val="22"/>
        </w:rPr>
        <w:t xml:space="preserve">Ho </w:t>
      </w:r>
      <w:r w:rsidRPr="00EE776F">
        <w:rPr>
          <w:rFonts w:asciiTheme="minorHAnsi" w:eastAsia="Arial Black" w:hAnsiTheme="minorHAnsi" w:cstheme="minorHAnsi"/>
          <w:b/>
          <w:spacing w:val="128"/>
          <w:position w:val="-6"/>
          <w:sz w:val="22"/>
          <w:szCs w:val="22"/>
        </w:rPr>
        <w:t xml:space="preserve"> </w:t>
      </w:r>
      <w:r w:rsidRPr="00EE776F">
        <w:rPr>
          <w:rFonts w:asciiTheme="minorHAnsi" w:eastAsia="Arial Black" w:hAnsiTheme="minorHAnsi" w:cstheme="minorHAnsi"/>
          <w:b/>
          <w:w w:val="101"/>
          <w:position w:val="-6"/>
          <w:sz w:val="22"/>
          <w:szCs w:val="22"/>
        </w:rPr>
        <w:t>a</w:t>
      </w:r>
      <w:r w:rsidRPr="00EE776F">
        <w:rPr>
          <w:rFonts w:asciiTheme="minorHAnsi" w:eastAsia="Arial Black" w:hAnsiTheme="minorHAnsi" w:cstheme="minorHAnsi"/>
          <w:b/>
          <w:emboss/>
          <w:spacing w:val="12"/>
          <w:w w:val="101"/>
          <w:position w:val="-6"/>
          <w:sz w:val="22"/>
          <w:szCs w:val="22"/>
        </w:rPr>
        <w:t>r</w:t>
      </w:r>
      <w:r w:rsidRPr="00EE776F">
        <w:rPr>
          <w:rFonts w:asciiTheme="minorHAnsi" w:eastAsia="Arial Black" w:hAnsiTheme="minorHAnsi" w:cstheme="minorHAnsi"/>
          <w:b/>
          <w:spacing w:val="12"/>
          <w:w w:val="101"/>
          <w:position w:val="-6"/>
          <w:sz w:val="22"/>
          <w:szCs w:val="22"/>
        </w:rPr>
        <w:t>d</w:t>
      </w:r>
    </w:p>
    <w:p w14:paraId="4A1E6F5B" w14:textId="77777777" w:rsidR="001C1170" w:rsidRPr="00EE776F" w:rsidRDefault="004A7FD2">
      <w:pPr>
        <w:spacing w:line="380" w:lineRule="exact"/>
        <w:ind w:left="4115" w:right="2903"/>
        <w:jc w:val="center"/>
        <w:rPr>
          <w:rFonts w:asciiTheme="minorHAnsi" w:eastAsia="Arial Black" w:hAnsiTheme="minorHAnsi" w:cstheme="minorHAnsi"/>
          <w:sz w:val="22"/>
          <w:szCs w:val="22"/>
        </w:rPr>
      </w:pPr>
      <w:r w:rsidRPr="00EE776F">
        <w:rPr>
          <w:rFonts w:asciiTheme="minorHAnsi" w:eastAsia="Arial Black" w:hAnsiTheme="minorHAnsi" w:cstheme="minorHAnsi"/>
          <w:b/>
          <w:w w:val="101"/>
          <w:position w:val="2"/>
          <w:sz w:val="22"/>
          <w:szCs w:val="22"/>
        </w:rPr>
        <w:t>Co</w:t>
      </w:r>
      <w:r w:rsidRPr="00EE776F">
        <w:rPr>
          <w:rFonts w:asciiTheme="minorHAnsi" w:eastAsia="Arial Black" w:hAnsiTheme="minorHAnsi" w:cstheme="minorHAnsi"/>
          <w:b/>
          <w:w w:val="101"/>
          <w:position w:val="2"/>
          <w:sz w:val="22"/>
          <w:szCs w:val="22"/>
        </w:rPr>
        <w:t>unty</w:t>
      </w:r>
    </w:p>
    <w:p w14:paraId="0CA2D1A0" w14:textId="77777777" w:rsidR="001C1170" w:rsidRPr="00EE776F" w:rsidRDefault="004A7FD2">
      <w:pPr>
        <w:spacing w:line="80" w:lineRule="exact"/>
        <w:ind w:left="3992" w:right="3247"/>
        <w:jc w:val="center"/>
        <w:rPr>
          <w:rFonts w:asciiTheme="minorHAnsi" w:hAnsiTheme="minorHAnsi" w:cstheme="minorHAnsi"/>
          <w:sz w:val="22"/>
          <w:szCs w:val="22"/>
        </w:rPr>
        <w:sectPr w:rsidR="001C1170" w:rsidRPr="00EE776F">
          <w:pgSz w:w="12240" w:h="15840"/>
          <w:pgMar w:top="980" w:right="1720" w:bottom="280" w:left="1520" w:header="720" w:footer="720" w:gutter="0"/>
          <w:cols w:space="720"/>
        </w:sectPr>
      </w:pPr>
      <w:r w:rsidRPr="00EE776F">
        <w:rPr>
          <w:rFonts w:asciiTheme="minorHAnsi" w:hAnsiTheme="minorHAnsi" w:cstheme="minorHAnsi"/>
          <w:b/>
          <w:w w:val="117"/>
          <w:position w:val="2"/>
          <w:sz w:val="22"/>
          <w:szCs w:val="22"/>
        </w:rPr>
        <w:t>Public</w:t>
      </w:r>
      <w:r w:rsidRPr="00EE776F">
        <w:rPr>
          <w:rFonts w:asciiTheme="minorHAnsi" w:hAnsiTheme="minorHAnsi" w:cstheme="minorHAnsi"/>
          <w:b/>
          <w:spacing w:val="-14"/>
          <w:w w:val="117"/>
          <w:position w:val="2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b/>
          <w:w w:val="117"/>
          <w:position w:val="2"/>
          <w:sz w:val="22"/>
          <w:szCs w:val="22"/>
        </w:rPr>
        <w:t>School</w:t>
      </w:r>
      <w:r w:rsidRPr="00EE776F">
        <w:rPr>
          <w:rFonts w:asciiTheme="minorHAnsi" w:hAnsiTheme="minorHAnsi" w:cstheme="minorHAnsi"/>
          <w:b/>
          <w:spacing w:val="-10"/>
          <w:w w:val="117"/>
          <w:position w:val="2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b/>
          <w:w w:val="120"/>
          <w:position w:val="2"/>
          <w:sz w:val="22"/>
          <w:szCs w:val="22"/>
        </w:rPr>
        <w:t>Sys</w:t>
      </w:r>
      <w:r w:rsidRPr="00EE776F">
        <w:rPr>
          <w:rFonts w:asciiTheme="minorHAnsi" w:hAnsiTheme="minorHAnsi" w:cstheme="minorHAnsi"/>
          <w:b/>
          <w:spacing w:val="-2"/>
          <w:w w:val="120"/>
          <w:position w:val="2"/>
          <w:sz w:val="22"/>
          <w:szCs w:val="22"/>
        </w:rPr>
        <w:t>t</w:t>
      </w:r>
      <w:r w:rsidRPr="00EE776F">
        <w:rPr>
          <w:rFonts w:asciiTheme="minorHAnsi" w:hAnsiTheme="minorHAnsi" w:cstheme="minorHAnsi"/>
          <w:b/>
          <w:w w:val="118"/>
          <w:position w:val="2"/>
          <w:sz w:val="22"/>
          <w:szCs w:val="22"/>
        </w:rPr>
        <w:t>em</w:t>
      </w:r>
    </w:p>
    <w:p w14:paraId="5D509940" w14:textId="77777777" w:rsidR="001C1170" w:rsidRPr="00EE776F" w:rsidRDefault="004A7FD2">
      <w:pPr>
        <w:spacing w:line="8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w w:val="94"/>
          <w:position w:val="-1"/>
          <w:sz w:val="22"/>
          <w:szCs w:val="22"/>
        </w:rPr>
        <w:lastRenderedPageBreak/>
        <w:t>Developing</w:t>
      </w:r>
      <w:r w:rsidRPr="00EE776F">
        <w:rPr>
          <w:rFonts w:asciiTheme="minorHAnsi" w:hAnsiTheme="minorHAnsi" w:cstheme="minorHAnsi"/>
          <w:spacing w:val="44"/>
          <w:w w:val="94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pacing w:val="-88"/>
          <w:w w:val="94"/>
          <w:position w:val="-1"/>
          <w:sz w:val="22"/>
          <w:szCs w:val="22"/>
        </w:rPr>
        <w:t>Y</w:t>
      </w:r>
      <w:r w:rsidRPr="00EE776F">
        <w:rPr>
          <w:rFonts w:asciiTheme="minorHAnsi" w:hAnsiTheme="minorHAnsi" w:cstheme="minorHAnsi"/>
          <w:w w:val="94"/>
          <w:position w:val="-1"/>
          <w:sz w:val="22"/>
          <w:szCs w:val="22"/>
        </w:rPr>
        <w:t>our</w:t>
      </w:r>
      <w:r w:rsidRPr="00EE776F">
        <w:rPr>
          <w:rFonts w:asciiTheme="minorHAnsi" w:hAnsiTheme="minorHAnsi" w:cstheme="minorHAnsi"/>
          <w:spacing w:val="4"/>
          <w:w w:val="94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Resume</w:t>
      </w:r>
    </w:p>
    <w:p w14:paraId="781419F1" w14:textId="77777777" w:rsidR="001C1170" w:rsidRPr="00EE776F" w:rsidRDefault="001C1170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36342FC2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1C1170" w:rsidRPr="00EE776F">
          <w:footerReference w:type="default" r:id="rId11"/>
          <w:pgSz w:w="12240" w:h="15840"/>
          <w:pgMar w:top="560" w:right="620" w:bottom="280" w:left="600" w:header="0" w:footer="607" w:gutter="0"/>
          <w:pgNumType w:start="1"/>
          <w:cols w:space="720"/>
        </w:sectPr>
      </w:pPr>
    </w:p>
    <w:p w14:paraId="0B18ED09" w14:textId="77777777" w:rsidR="001C1170" w:rsidRPr="00EE776F" w:rsidRDefault="004A7FD2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81"/>
          <w:sz w:val="22"/>
          <w:szCs w:val="22"/>
        </w:rPr>
        <w:t>Eleven</w:t>
      </w:r>
      <w:r w:rsidRPr="00EE776F">
        <w:rPr>
          <w:rFonts w:asciiTheme="minorHAnsi" w:eastAsia="Arial" w:hAnsiTheme="minorHAnsi" w:cstheme="minorHAnsi"/>
          <w:b/>
          <w:spacing w:val="-4"/>
          <w:w w:val="8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1"/>
          <w:sz w:val="22"/>
          <w:szCs w:val="22"/>
        </w:rPr>
        <w:t>Resume</w:t>
      </w:r>
      <w:r w:rsidRPr="00EE776F">
        <w:rPr>
          <w:rFonts w:asciiTheme="minorHAnsi" w:eastAsia="Arial" w:hAnsiTheme="minorHAnsi" w:cstheme="minorHAnsi"/>
          <w:b/>
          <w:spacing w:val="5"/>
          <w:w w:val="8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1"/>
          <w:sz w:val="22"/>
          <w:szCs w:val="22"/>
        </w:rPr>
        <w:t>Guidelines</w:t>
      </w:r>
    </w:p>
    <w:p w14:paraId="564A37A7" w14:textId="77777777" w:rsidR="001C1170" w:rsidRPr="00EE776F" w:rsidRDefault="001C117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845E326" w14:textId="77777777" w:rsidR="001C1170" w:rsidRPr="00EE776F" w:rsidRDefault="004A7FD2">
      <w:pPr>
        <w:spacing w:line="250" w:lineRule="auto"/>
        <w:ind w:left="480" w:right="365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Keep it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short—one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page if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possible,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two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pages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at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most.</w:t>
      </w:r>
    </w:p>
    <w:p w14:paraId="2C280EB5" w14:textId="77777777" w:rsidR="001C1170" w:rsidRPr="00EE776F" w:rsidRDefault="004A7FD2">
      <w:pPr>
        <w:spacing w:before="93" w:line="250" w:lineRule="auto"/>
        <w:ind w:left="480" w:right="606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Include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name,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add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ess,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phone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numbe</w:t>
      </w:r>
      <w:r w:rsidRPr="00EE776F">
        <w:rPr>
          <w:rFonts w:asciiTheme="minorHAnsi" w:eastAsia="Arial" w:hAnsiTheme="minorHAnsi" w:cstheme="minorHAnsi"/>
          <w:spacing w:val="-18"/>
          <w:w w:val="10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, education,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work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experience.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may also want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include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objective,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99"/>
          <w:sz w:val="22"/>
          <w:szCs w:val="22"/>
        </w:rPr>
        <w:t>awa</w:t>
      </w:r>
      <w:r w:rsidRPr="00EE776F">
        <w:rPr>
          <w:rFonts w:asciiTheme="minorHAnsi" w:eastAsia="Arial" w:hAnsiTheme="minorHAnsi" w:cstheme="minorHAnsi"/>
          <w:spacing w:val="-4"/>
          <w:w w:val="99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ds/honors,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clubs/activities/sports, 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volunteer experiences, and/or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contact</w:t>
      </w:r>
      <w:r w:rsidRPr="00EE776F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efe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ences </w:t>
      </w:r>
      <w:r w:rsidRPr="00EE776F">
        <w:rPr>
          <w:rFonts w:asciiTheme="minorHAnsi" w:eastAsia="Arial" w:hAnsiTheme="minorHAnsi" w:cstheme="minorHAnsi"/>
          <w:w w:val="97"/>
          <w:sz w:val="22"/>
          <w:szCs w:val="22"/>
        </w:rPr>
        <w:t>(*Always</w:t>
      </w:r>
      <w:r w:rsidRPr="00EE776F">
        <w:rPr>
          <w:rFonts w:asciiTheme="minorHAnsi" w:eastAsia="Arial" w:hAnsiTheme="minorHAnsi" w:cstheme="minorHAnsi"/>
          <w:spacing w:val="2"/>
          <w:w w:val="9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ask 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permission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befo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using a person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’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name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r</w:t>
      </w:r>
      <w:r w:rsidRPr="00EE776F">
        <w:rPr>
          <w:rFonts w:asciiTheme="minorHAnsi" w:eastAsia="Arial" w:hAnsiTheme="minorHAnsi" w:cstheme="minorHAnsi"/>
          <w:sz w:val="22"/>
          <w:szCs w:val="22"/>
        </w:rPr>
        <w:t>efe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ence).</w:t>
      </w:r>
    </w:p>
    <w:p w14:paraId="17C910CB" w14:textId="77777777" w:rsidR="001C1170" w:rsidRPr="00EE776F" w:rsidRDefault="004A7FD2">
      <w:pPr>
        <w:spacing w:before="93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3.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 neat—print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pape</w:t>
      </w:r>
      <w:r w:rsidRPr="00EE776F">
        <w:rPr>
          <w:rFonts w:asciiTheme="minorHAnsi" w:eastAsia="Arial" w:hAnsiTheme="minorHAnsi" w:cstheme="minorHAnsi"/>
          <w:spacing w:val="-18"/>
          <w:w w:val="10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179609D3" w14:textId="77777777" w:rsidR="001C1170" w:rsidRPr="00EE776F" w:rsidRDefault="001C1170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7203A177" w14:textId="77777777" w:rsidR="001C1170" w:rsidRPr="00EE776F" w:rsidRDefault="004A7FD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4.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Spell out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ds. 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Do 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use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abb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eviations.</w:t>
      </w:r>
    </w:p>
    <w:p w14:paraId="10564CD1" w14:textId="77777777" w:rsidR="001C1170" w:rsidRPr="00EE776F" w:rsidRDefault="004A7FD2">
      <w:pPr>
        <w:spacing w:before="10"/>
        <w:ind w:left="480" w:right="1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Example: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Student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Gove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nment Association,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SGA.</w:t>
      </w:r>
    </w:p>
    <w:p w14:paraId="59CDA7B2" w14:textId="77777777" w:rsidR="001C1170" w:rsidRPr="00EE776F" w:rsidRDefault="001C1170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1A7333A" w14:textId="77777777" w:rsidR="001C1170" w:rsidRPr="00EE776F" w:rsidRDefault="004A7FD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5.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96"/>
          <w:sz w:val="22"/>
          <w:szCs w:val="22"/>
        </w:rPr>
        <w:t>PROOFREAD</w:t>
      </w:r>
      <w:r w:rsidRPr="00EE776F">
        <w:rPr>
          <w:rFonts w:asciiTheme="minorHAnsi" w:eastAsia="Arial" w:hAnsiTheme="minorHAnsi" w:cstheme="minorHAnsi"/>
          <w:spacing w:val="2"/>
          <w:w w:val="9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97"/>
          <w:sz w:val="22"/>
          <w:szCs w:val="22"/>
        </w:rPr>
        <w:t>SPELLCHECK</w:t>
      </w:r>
      <w:r w:rsidRPr="00EE776F">
        <w:rPr>
          <w:rFonts w:asciiTheme="minorHAnsi" w:eastAsia="Arial" w:hAnsiTheme="minorHAnsi" w:cstheme="minorHAnsi"/>
          <w:spacing w:val="2"/>
          <w:w w:val="9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esume.</w:t>
      </w:r>
    </w:p>
    <w:p w14:paraId="46651090" w14:textId="77777777" w:rsidR="001C1170" w:rsidRPr="00EE776F" w:rsidRDefault="004A7FD2">
      <w:pPr>
        <w:spacing w:before="10" w:line="250" w:lineRule="auto"/>
        <w:ind w:left="480" w:right="109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Do 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solely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ely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compute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EE776F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 someone check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over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befo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6"/>
          <w:sz w:val="22"/>
          <w:szCs w:val="22"/>
        </w:rPr>
        <w:t xml:space="preserve">e </w:t>
      </w:r>
      <w:r w:rsidRPr="00EE776F">
        <w:rPr>
          <w:rFonts w:asciiTheme="minorHAnsi" w:eastAsia="Arial" w:hAnsiTheme="minorHAnsi" w:cstheme="minorHAnsi"/>
          <w:sz w:val="22"/>
          <w:szCs w:val="22"/>
        </w:rPr>
        <w:t>submitting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5"/>
          <w:sz w:val="22"/>
          <w:szCs w:val="22"/>
        </w:rPr>
        <w:t>it.</w:t>
      </w:r>
    </w:p>
    <w:p w14:paraId="2E392BA5" w14:textId="77777777" w:rsidR="001C1170" w:rsidRPr="00EE776F" w:rsidRDefault="004A7FD2">
      <w:pPr>
        <w:spacing w:before="93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6.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 honest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about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skills 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work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experience.</w:t>
      </w:r>
    </w:p>
    <w:p w14:paraId="624C2FC8" w14:textId="77777777" w:rsidR="001C1170" w:rsidRPr="00EE776F" w:rsidRDefault="001C1170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FD1F981" w14:textId="77777777" w:rsidR="001C1170" w:rsidRPr="00EE776F" w:rsidRDefault="004A7FD2">
      <w:pPr>
        <w:spacing w:line="250" w:lineRule="auto"/>
        <w:ind w:left="480" w:right="362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7.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Be concise. 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Use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action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ds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phrases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when describing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experience.</w:t>
      </w:r>
    </w:p>
    <w:p w14:paraId="555D8847" w14:textId="77777777" w:rsidR="001C1170" w:rsidRPr="00EE776F" w:rsidRDefault="004A7FD2">
      <w:pPr>
        <w:spacing w:before="93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8.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State accomplishments</w:t>
      </w:r>
      <w:r w:rsidRPr="00EE776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esults, 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just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duties.</w:t>
      </w:r>
    </w:p>
    <w:p w14:paraId="0041F166" w14:textId="77777777" w:rsidR="001C1170" w:rsidRPr="00EE776F" w:rsidRDefault="001C1170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7CD69537" w14:textId="77777777" w:rsidR="001C1170" w:rsidRPr="00EE776F" w:rsidRDefault="004A7FD2">
      <w:pPr>
        <w:spacing w:line="250" w:lineRule="auto"/>
        <w:ind w:left="480" w:right="654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9.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Include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dates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participation. </w:t>
      </w:r>
      <w:r w:rsidRPr="00EE776F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Data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be 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ganized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time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sequence 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most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ecent </w:t>
      </w:r>
      <w:r w:rsidRPr="00EE776F">
        <w:rPr>
          <w:rFonts w:asciiTheme="minorHAnsi" w:eastAsia="Arial" w:hAnsiTheme="minorHAnsi" w:cstheme="minorHAnsi"/>
          <w:sz w:val="22"/>
          <w:szCs w:val="22"/>
        </w:rPr>
        <w:t>education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experience first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(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everse ch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onological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der).</w:t>
      </w:r>
    </w:p>
    <w:p w14:paraId="4F2763E7" w14:textId="77777777" w:rsidR="001C1170" w:rsidRPr="00EE776F" w:rsidRDefault="004A7FD2">
      <w:pPr>
        <w:spacing w:before="93" w:line="250" w:lineRule="auto"/>
        <w:ind w:left="480" w:right="958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10.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If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plan 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play collegiate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sports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include </w:t>
      </w:r>
      <w:r w:rsidRPr="00EE776F">
        <w:rPr>
          <w:rFonts w:asciiTheme="minorHAnsi" w:eastAsia="Arial" w:hAnsiTheme="minorHAnsi" w:cstheme="minorHAnsi"/>
          <w:sz w:val="22"/>
          <w:szCs w:val="22"/>
        </w:rPr>
        <w:t>pertinent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data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statistics.</w:t>
      </w:r>
    </w:p>
    <w:p w14:paraId="353085FC" w14:textId="77777777" w:rsidR="001C1170" w:rsidRPr="00EE776F" w:rsidRDefault="004A7FD2">
      <w:pPr>
        <w:spacing w:before="93" w:line="250" w:lineRule="auto"/>
        <w:ind w:left="480" w:right="454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11.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If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using bullets,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italics,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bold,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any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other </w:t>
      </w:r>
      <w:r w:rsidRPr="00EE776F">
        <w:rPr>
          <w:rFonts w:asciiTheme="minorHAnsi" w:eastAsia="Arial" w:hAnsiTheme="minorHAnsi" w:cstheme="minorHAnsi"/>
          <w:sz w:val="22"/>
          <w:szCs w:val="22"/>
        </w:rPr>
        <w:t>formatting,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must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consistent. 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Do 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5"/>
          <w:sz w:val="22"/>
          <w:szCs w:val="22"/>
        </w:rPr>
        <w:t xml:space="preserve">put </w:t>
      </w:r>
      <w:r w:rsidRPr="00EE776F">
        <w:rPr>
          <w:rFonts w:asciiTheme="minorHAnsi" w:eastAsia="Arial" w:hAnsiTheme="minorHAnsi" w:cstheme="minorHAnsi"/>
          <w:sz w:val="22"/>
          <w:szCs w:val="22"/>
        </w:rPr>
        <w:t>bullets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under one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ea,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then 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bullet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est.</w:t>
      </w:r>
    </w:p>
    <w:p w14:paraId="2190F20F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A2F74D" w14:textId="77777777" w:rsidR="001C1170" w:rsidRPr="00EE776F" w:rsidRDefault="001C1170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6F61440" w14:textId="77777777" w:rsidR="001C1170" w:rsidRPr="00EE776F" w:rsidRDefault="004A7FD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t>How</w:t>
      </w:r>
      <w:r w:rsidRPr="00EE776F">
        <w:rPr>
          <w:rFonts w:asciiTheme="minorHAnsi" w:eastAsia="Arial" w:hAnsiTheme="minorHAnsi" w:cstheme="minorHAnsi"/>
          <w:b/>
          <w:spacing w:val="4"/>
          <w:w w:val="8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b/>
          <w:spacing w:val="4"/>
          <w:w w:val="8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t>Write</w:t>
      </w:r>
      <w:r w:rsidRPr="00EE776F">
        <w:rPr>
          <w:rFonts w:asciiTheme="minorHAnsi" w:eastAsia="Arial" w:hAnsiTheme="minorHAnsi" w:cstheme="minorHAnsi"/>
          <w:b/>
          <w:spacing w:val="11"/>
          <w:w w:val="8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t>Bullet</w:t>
      </w:r>
      <w:r w:rsidRPr="00EE776F">
        <w:rPr>
          <w:rFonts w:asciiTheme="minorHAnsi" w:eastAsia="Arial" w:hAnsiTheme="minorHAnsi" w:cstheme="minorHAnsi"/>
          <w:b/>
          <w:spacing w:val="4"/>
          <w:w w:val="8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t>Statements</w:t>
      </w:r>
      <w:r w:rsidRPr="00EE776F">
        <w:rPr>
          <w:rFonts w:asciiTheme="minorHAnsi" w:eastAsia="Arial" w:hAnsiTheme="minorHAnsi" w:cstheme="minorHAnsi"/>
          <w:b/>
          <w:spacing w:val="19"/>
          <w:w w:val="8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b/>
          <w:spacing w:val="8"/>
          <w:w w:val="8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t>Resumes</w:t>
      </w:r>
    </w:p>
    <w:p w14:paraId="79739577" w14:textId="77777777" w:rsidR="001C1170" w:rsidRPr="00EE776F" w:rsidRDefault="001C117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239FB9A" w14:textId="77777777" w:rsidR="001C1170" w:rsidRPr="00EE776F" w:rsidRDefault="004A7FD2">
      <w:pPr>
        <w:spacing w:line="250" w:lineRule="auto"/>
        <w:ind w:left="120" w:right="-3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Describe your work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experience 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accomplishments</w:t>
      </w:r>
      <w:r w:rsidRPr="00EE776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a way 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captu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eader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’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leads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job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. Use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all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elements 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emphasis.</w:t>
      </w:r>
    </w:p>
    <w:p w14:paraId="65762912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112877C" w14:textId="77777777" w:rsidR="001C1170" w:rsidRPr="00EE776F" w:rsidRDefault="004A7FD2">
      <w:pPr>
        <w:spacing w:line="250" w:lineRule="auto"/>
        <w:ind w:left="120" w:right="382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w w:val="97"/>
          <w:sz w:val="22"/>
          <w:szCs w:val="22"/>
        </w:rPr>
        <w:t>ACTION</w:t>
      </w:r>
      <w:r w:rsidRPr="00EE776F">
        <w:rPr>
          <w:rFonts w:asciiTheme="minorHAnsi" w:eastAsia="Arial" w:hAnsiTheme="minorHAnsi" w:cstheme="minorHAnsi"/>
          <w:spacing w:val="2"/>
          <w:w w:val="9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VERB (how?)</w:t>
      </w:r>
    </w:p>
    <w:p w14:paraId="3EE461C2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8734C8" w14:textId="77777777" w:rsidR="001C1170" w:rsidRPr="00EE776F" w:rsidRDefault="004A7FD2">
      <w:pPr>
        <w:spacing w:line="250" w:lineRule="auto"/>
        <w:ind w:left="120" w:right="2811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OBJECT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ACTION (what?)</w:t>
      </w:r>
    </w:p>
    <w:p w14:paraId="1000B1C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B0DFF6" w14:textId="77777777" w:rsidR="001C1170" w:rsidRPr="00EE776F" w:rsidRDefault="004A7FD2">
      <w:pPr>
        <w:spacing w:line="250" w:lineRule="auto"/>
        <w:ind w:left="120" w:right="407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OUTCOME (for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whom?)</w:t>
      </w:r>
    </w:p>
    <w:p w14:paraId="6D8C8A79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A9474E" w14:textId="77777777" w:rsidR="001C1170" w:rsidRPr="00EE776F" w:rsidRDefault="004A7FD2">
      <w:pPr>
        <w:spacing w:line="250" w:lineRule="auto"/>
        <w:ind w:left="120" w:right="96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Omit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subject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96"/>
          <w:sz w:val="22"/>
          <w:szCs w:val="22"/>
        </w:rPr>
        <w:t>(who?)</w:t>
      </w:r>
      <w:r w:rsidRPr="00EE776F">
        <w:rPr>
          <w:rFonts w:asciiTheme="minorHAnsi" w:eastAsia="Arial" w:hAnsiTheme="minorHAnsi" w:cstheme="minorHAnsi"/>
          <w:spacing w:val="2"/>
          <w:w w:val="9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statement.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understood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13"/>
          <w:sz w:val="22"/>
          <w:szCs w:val="22"/>
        </w:rPr>
        <w:t>“I.”</w:t>
      </w:r>
    </w:p>
    <w:p w14:paraId="50216535" w14:textId="77777777" w:rsidR="001C1170" w:rsidRPr="00EE776F" w:rsidRDefault="004A7FD2">
      <w:pPr>
        <w:spacing w:before="42" w:line="250" w:lineRule="auto"/>
        <w:ind w:right="47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br w:type="column"/>
      </w:r>
      <w:r w:rsidRPr="00EE776F">
        <w:rPr>
          <w:rFonts w:asciiTheme="minorHAnsi" w:eastAsia="Arial" w:hAnsiTheme="minorHAnsi" w:cstheme="minorHAnsi"/>
          <w:sz w:val="22"/>
          <w:szCs w:val="22"/>
        </w:rPr>
        <w:lastRenderedPageBreak/>
        <w:t>Begin 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action verb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sometimes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modified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by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 adverb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added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emphasis.</w:t>
      </w:r>
    </w:p>
    <w:p w14:paraId="2C349558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522ACE" w14:textId="77777777" w:rsidR="001C1170" w:rsidRPr="00EE776F" w:rsidRDefault="004A7FD2">
      <w:pPr>
        <w:spacing w:line="250" w:lineRule="auto"/>
        <w:ind w:right="425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Edited…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Managed…</w:t>
      </w:r>
    </w:p>
    <w:p w14:paraId="034118E0" w14:textId="77777777" w:rsidR="001C1170" w:rsidRPr="00EE776F" w:rsidRDefault="004A7FD2">
      <w:pPr>
        <w:spacing w:line="250" w:lineRule="auto"/>
        <w:ind w:right="339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Di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ectly</w:t>
      </w:r>
      <w:r w:rsidRPr="00EE776F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supe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vised… 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orked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closely…</w:t>
      </w:r>
    </w:p>
    <w:p w14:paraId="7363FC8C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5DDC8963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z w:val="22"/>
          <w:szCs w:val="22"/>
        </w:rPr>
        <w:t>void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phrases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such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“Responsible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for”</w:t>
      </w:r>
      <w:r w:rsidRPr="00EE776F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5"/>
          <w:sz w:val="22"/>
          <w:szCs w:val="22"/>
        </w:rPr>
        <w:t>“Helped.”</w:t>
      </w:r>
    </w:p>
    <w:p w14:paraId="708F758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9D9337" w14:textId="77777777" w:rsidR="001C1170" w:rsidRPr="00EE776F" w:rsidRDefault="001C1170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1A257B86" w14:textId="77777777" w:rsidR="001C1170" w:rsidRPr="00EE776F" w:rsidRDefault="004A7FD2">
      <w:pPr>
        <w:spacing w:line="250" w:lineRule="auto"/>
        <w:ind w:right="78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Describe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object</w:t>
      </w:r>
      <w:r w:rsidRPr="00EE776F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action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using numbers, amounts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other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adjectives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whenever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possible.</w:t>
      </w:r>
    </w:p>
    <w:p w14:paraId="2B0095A7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5079F691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…small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concession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stand…</w:t>
      </w:r>
    </w:p>
    <w:p w14:paraId="71F4FCC7" w14:textId="77777777" w:rsidR="001C1170" w:rsidRPr="00EE776F" w:rsidRDefault="004A7FD2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…twelve 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>students…</w:t>
      </w:r>
    </w:p>
    <w:p w14:paraId="5E9251E8" w14:textId="77777777" w:rsidR="001C1170" w:rsidRPr="00EE776F" w:rsidRDefault="004A7FD2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…weekly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cash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egister</w:t>
      </w:r>
      <w:r w:rsidRPr="00EE776F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>eports…</w:t>
      </w:r>
    </w:p>
    <w:p w14:paraId="2E5D159D" w14:textId="77777777" w:rsidR="001C1170" w:rsidRPr="00EE776F" w:rsidRDefault="004A7FD2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…soccer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camp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members…</w:t>
      </w:r>
    </w:p>
    <w:p w14:paraId="4412E3D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BB13E9" w14:textId="77777777" w:rsidR="001C1170" w:rsidRPr="00EE776F" w:rsidRDefault="001C1170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5AF78797" w14:textId="77777777" w:rsidR="001C1170" w:rsidRPr="00EE776F" w:rsidRDefault="004A7FD2">
      <w:pPr>
        <w:spacing w:line="250" w:lineRule="auto"/>
        <w:ind w:right="72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Add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outcome</w:t>
      </w:r>
      <w:r w:rsidRPr="00EE776F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purpose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action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6"/>
          <w:sz w:val="22"/>
          <w:szCs w:val="22"/>
        </w:rPr>
        <w:t xml:space="preserve">to </w:t>
      </w:r>
      <w:r w:rsidRPr="00EE776F">
        <w:rPr>
          <w:rFonts w:asciiTheme="minorHAnsi" w:eastAsia="Arial" w:hAnsiTheme="minorHAnsi" w:cstheme="minorHAnsi"/>
          <w:sz w:val="22"/>
          <w:szCs w:val="22"/>
        </w:rPr>
        <w:t>emphasize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esults. Use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number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amounts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whenever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possible.</w:t>
      </w:r>
    </w:p>
    <w:p w14:paraId="6519A3AA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23A89B9C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…to</w:t>
      </w:r>
      <w:r w:rsidRPr="00EE776F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support</w:t>
      </w:r>
      <w:r w:rsidRPr="00EE776F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development</w:t>
      </w:r>
      <w:r w:rsidRPr="00EE776F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players</w:t>
      </w:r>
    </w:p>
    <w:p w14:paraId="166663E6" w14:textId="77777777" w:rsidR="001C1170" w:rsidRPr="00EE776F" w:rsidRDefault="004A7FD2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…inc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easing</w:t>
      </w:r>
      <w:r w:rsidRPr="00EE776F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evenue</w:t>
      </w:r>
      <w:r w:rsidRPr="00EE776F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by</w:t>
      </w:r>
      <w:r w:rsidRPr="00EE776F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30%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in only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ee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>months</w:t>
      </w:r>
    </w:p>
    <w:p w14:paraId="7113392E" w14:textId="77777777" w:rsidR="001C1170" w:rsidRPr="00EE776F" w:rsidRDefault="004A7FD2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…to</w:t>
      </w:r>
      <w:r w:rsidRPr="00EE776F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improve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se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vice</w:t>
      </w:r>
      <w:r w:rsidRPr="00EE776F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delive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</w:t>
      </w:r>
    </w:p>
    <w:p w14:paraId="0985969F" w14:textId="77777777" w:rsidR="001C1170" w:rsidRPr="00EE776F" w:rsidRDefault="004A7FD2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…attained 3.50 G</w:t>
      </w:r>
      <w:r w:rsidRPr="00EE776F">
        <w:rPr>
          <w:rFonts w:asciiTheme="minorHAnsi" w:eastAsia="Arial" w:hAnsiTheme="minorHAnsi" w:cstheme="minorHAnsi"/>
          <w:i/>
          <w:spacing w:val="-15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last</w:t>
      </w:r>
      <w:r w:rsidRPr="00EE776F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two</w:t>
      </w:r>
      <w:r w:rsidRPr="00EE776F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quarters</w:t>
      </w:r>
    </w:p>
    <w:p w14:paraId="64EFFD7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DAD448" w14:textId="77777777" w:rsidR="001C1170" w:rsidRPr="00EE776F" w:rsidRDefault="001C1170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170EAE24" w14:textId="77777777" w:rsidR="001C1170" w:rsidRPr="00EE776F" w:rsidRDefault="004A7FD2">
      <w:pPr>
        <w:spacing w:line="250" w:lineRule="auto"/>
        <w:ind w:right="6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Put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these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elements together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tell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eader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you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done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your 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evious</w:t>
      </w:r>
      <w:r w:rsidRPr="00EE776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jobs,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especially those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things </w:t>
      </w:r>
      <w:r w:rsidRPr="00EE776F">
        <w:rPr>
          <w:rFonts w:asciiTheme="minorHAnsi" w:eastAsia="Arial" w:hAnsiTheme="minorHAnsi" w:cstheme="minorHAnsi"/>
          <w:sz w:val="22"/>
          <w:szCs w:val="22"/>
        </w:rPr>
        <w:t>beyond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basics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job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stand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out </w:t>
      </w:r>
      <w:r w:rsidRPr="00EE776F">
        <w:rPr>
          <w:rFonts w:asciiTheme="minorHAnsi" w:eastAsia="Arial" w:hAnsiTheme="minorHAnsi" w:cstheme="minorHAnsi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om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other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applicants.</w:t>
      </w:r>
    </w:p>
    <w:p w14:paraId="293B68B5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672CA21F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Some examples might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be:</w:t>
      </w:r>
    </w:p>
    <w:p w14:paraId="36546C35" w14:textId="77777777" w:rsidR="001C1170" w:rsidRPr="00EE776F" w:rsidRDefault="001C1170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5FC80B23" w14:textId="77777777" w:rsidR="001C1170" w:rsidRPr="00EE776F" w:rsidRDefault="004A7FD2">
      <w:pPr>
        <w:spacing w:line="250" w:lineRule="auto"/>
        <w:ind w:right="10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Filed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medical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ecords</w:t>
      </w:r>
      <w:r w:rsidRPr="00EE776F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small</w:t>
      </w:r>
      <w:r w:rsidRPr="00EE776F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doctor</w:t>
      </w:r>
      <w:r w:rsidRPr="00EE776F">
        <w:rPr>
          <w:rFonts w:asciiTheme="minorHAnsi" w:eastAsia="Arial" w:hAnsiTheme="minorHAnsi" w:cstheme="minorHAnsi"/>
          <w:i/>
          <w:spacing w:val="-11"/>
          <w:sz w:val="22"/>
          <w:szCs w:val="22"/>
        </w:rPr>
        <w:t>’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i/>
          <w:spacing w:val="3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office</w:t>
      </w:r>
      <w:r w:rsidRPr="00EE776F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 xml:space="preserve">simplify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billing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2"/>
          <w:sz w:val="22"/>
          <w:szCs w:val="22"/>
        </w:rPr>
        <w:t>procedu</w:t>
      </w:r>
      <w:r w:rsidRPr="00EE776F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w w:val="97"/>
          <w:sz w:val="22"/>
          <w:szCs w:val="22"/>
        </w:rPr>
        <w:t>es.</w:t>
      </w:r>
    </w:p>
    <w:p w14:paraId="18602E69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CE12CD0" w14:textId="77777777" w:rsidR="001C1170" w:rsidRPr="00EE776F" w:rsidRDefault="004A7FD2">
      <w:pPr>
        <w:spacing w:line="250" w:lineRule="auto"/>
        <w:ind w:right="54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pacing w:val="-18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rained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and managed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six</w:t>
      </w:r>
      <w:r w:rsidRPr="00EE776F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new employees</w:t>
      </w:r>
      <w:r w:rsidRPr="00EE776F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at Six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Flags theme park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concession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stands.</w:t>
      </w:r>
    </w:p>
    <w:p w14:paraId="25810A05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626A2F37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Supe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vised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soccer</w:t>
      </w:r>
      <w:r w:rsidRPr="00EE776F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camp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consisting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twelve 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>students</w:t>
      </w:r>
    </w:p>
    <w:p w14:paraId="1EA2432C" w14:textId="77777777" w:rsidR="001C1170" w:rsidRPr="00EE776F" w:rsidRDefault="004A7FD2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support</w:t>
      </w:r>
      <w:r w:rsidRPr="00EE776F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development</w:t>
      </w:r>
      <w:r w:rsidRPr="00EE776F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futu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high school</w:t>
      </w:r>
      <w:r w:rsidRPr="00EE776F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athletes.</w:t>
      </w:r>
    </w:p>
    <w:p w14:paraId="51F7C1EE" w14:textId="77777777" w:rsidR="001C1170" w:rsidRPr="00EE776F" w:rsidRDefault="001C1170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28D7A439" w14:textId="77777777" w:rsidR="001C1170" w:rsidRPr="00EE776F" w:rsidRDefault="004A7FD2">
      <w:pPr>
        <w:spacing w:line="250" w:lineRule="auto"/>
        <w:ind w:right="152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type w:val="continuous"/>
          <w:pgSz w:w="12240" w:h="15840"/>
          <w:pgMar w:top="1480" w:right="620" w:bottom="280" w:left="600" w:header="720" w:footer="720" w:gutter="0"/>
          <w:cols w:num="2" w:space="720" w:equalWidth="0">
            <w:col w:w="5292" w:space="408"/>
            <w:col w:w="5320"/>
          </w:cols>
        </w:sectPr>
      </w:pP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rote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7-page</w:t>
      </w:r>
      <w:r w:rsidRPr="00EE776F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booklet,</w:t>
      </w:r>
      <w:r w:rsidRPr="00EE776F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“How</w:t>
      </w:r>
      <w:r w:rsidRPr="00EE776F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Overcome</w:t>
      </w:r>
      <w:r w:rsidRPr="00EE776F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18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est</w:t>
      </w:r>
      <w:r w:rsidRPr="00EE776F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99"/>
          <w:sz w:val="22"/>
          <w:szCs w:val="22"/>
        </w:rPr>
        <w:t>Anxiet</w:t>
      </w:r>
      <w:r w:rsidRPr="00EE776F">
        <w:rPr>
          <w:rFonts w:asciiTheme="minorHAnsi" w:eastAsia="Arial" w:hAnsiTheme="minorHAnsi" w:cstheme="minorHAnsi"/>
          <w:i/>
          <w:spacing w:val="-18"/>
          <w:w w:val="99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i/>
          <w:w w:val="115"/>
          <w:sz w:val="22"/>
          <w:szCs w:val="22"/>
        </w:rPr>
        <w:t xml:space="preserve">,”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middle</w:t>
      </w:r>
      <w:r w:rsidRPr="00EE776F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school</w:t>
      </w:r>
      <w:r w:rsidRPr="00EE776F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students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inc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ease</w:t>
      </w:r>
      <w:r w:rsidRPr="00EE776F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futu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academic success.</w:t>
      </w:r>
      <w:r w:rsidRPr="00EE776F">
        <w:rPr>
          <w:rFonts w:asciiTheme="minorHAnsi" w:eastAsia="Arial" w:hAnsiTheme="minorHAnsi" w:cstheme="minorHAnsi"/>
          <w:i/>
          <w:spacing w:val="4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Received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award from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English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department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3"/>
          <w:sz w:val="22"/>
          <w:szCs w:val="22"/>
        </w:rPr>
        <w:t xml:space="preserve">for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superior writing</w:t>
      </w:r>
      <w:r w:rsidRPr="00EE776F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qualit</w:t>
      </w:r>
      <w:r w:rsidRPr="00EE776F">
        <w:rPr>
          <w:rFonts w:asciiTheme="minorHAnsi" w:eastAsia="Arial" w:hAnsiTheme="minorHAnsi" w:cstheme="minorHAnsi"/>
          <w:i/>
          <w:spacing w:val="-18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73C3F399" w14:textId="77777777" w:rsidR="001C1170" w:rsidRPr="00EE776F" w:rsidRDefault="004A7FD2">
      <w:pPr>
        <w:spacing w:before="57"/>
        <w:ind w:left="111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lastRenderedPageBreak/>
        <w:t>Resume</w:t>
      </w:r>
      <w:r w:rsidRPr="00EE776F">
        <w:rPr>
          <w:rFonts w:asciiTheme="minorHAnsi" w:eastAsia="Arial" w:hAnsiTheme="minorHAnsi" w:cstheme="minorHAnsi"/>
          <w:b/>
          <w:spacing w:val="-7"/>
          <w:w w:val="8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pacing w:val="-4"/>
          <w:w w:val="82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t>ords</w:t>
      </w:r>
      <w:r w:rsidRPr="00EE776F">
        <w:rPr>
          <w:rFonts w:asciiTheme="minorHAnsi" w:eastAsia="Arial" w:hAnsiTheme="minorHAnsi" w:cstheme="minorHAnsi"/>
          <w:b/>
          <w:spacing w:val="-8"/>
          <w:w w:val="8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b/>
          <w:spacing w:val="32"/>
          <w:w w:val="8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spacing w:val="10"/>
          <w:w w:val="8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t>Punch!</w:t>
      </w:r>
    </w:p>
    <w:p w14:paraId="3F652D11" w14:textId="77777777" w:rsidR="001C1170" w:rsidRPr="00EE776F" w:rsidRDefault="001C117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77EC204" w14:textId="77777777" w:rsidR="001C1170" w:rsidRPr="00EE776F" w:rsidRDefault="004A7FD2">
      <w:pPr>
        <w:spacing w:line="250" w:lineRule="auto"/>
        <w:ind w:left="111" w:right="8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Below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action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ds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ovide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punch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statements. 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ouped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skill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eas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belo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these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wo</w:t>
      </w:r>
      <w:r w:rsidRPr="00EE776F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ds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w w:val="10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ovide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eaders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clea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er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understanding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skills used. The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ds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choose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can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help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catch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the </w:t>
      </w:r>
      <w:r w:rsidRPr="00EE776F">
        <w:rPr>
          <w:rFonts w:asciiTheme="minorHAnsi" w:eastAsia="Arial" w:hAnsiTheme="minorHAnsi" w:cstheme="minorHAnsi"/>
          <w:sz w:val="22"/>
          <w:szCs w:val="22"/>
        </w:rPr>
        <w:t>attention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potential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 It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important</w:t>
      </w:r>
      <w:r w:rsidRPr="00EE776F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use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action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ds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highlight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describe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cur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ent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(or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evious)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job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duties. 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our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contain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any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sentences. For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example: “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rained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new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employees”</w:t>
      </w:r>
      <w:r w:rsidRPr="00EE776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instead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“I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trained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new employees.”</w:t>
      </w:r>
      <w:r w:rsidRPr="00EE776F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some wo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ds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can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use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in your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esume:</w:t>
      </w:r>
    </w:p>
    <w:p w14:paraId="44E5C8F4" w14:textId="77777777" w:rsidR="001C1170" w:rsidRPr="00EE776F" w:rsidRDefault="001C1170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E5B06A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6"/>
        <w:gridCol w:w="2156"/>
        <w:gridCol w:w="2156"/>
        <w:gridCol w:w="2156"/>
        <w:gridCol w:w="2156"/>
      </w:tblGrid>
      <w:tr w:rsidR="00EE776F" w:rsidRPr="00EE776F" w14:paraId="68D42DDA" w14:textId="77777777">
        <w:trPr>
          <w:trHeight w:hRule="exact" w:val="272"/>
        </w:trPr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451A9ECA" w14:textId="77777777" w:rsidR="001C1170" w:rsidRPr="00EE776F" w:rsidRDefault="004A7FD2">
            <w:pPr>
              <w:spacing w:before="27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Clerical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294A83BA" w14:textId="77777777" w:rsidR="001C1170" w:rsidRPr="00EE776F" w:rsidRDefault="004A7FD2">
            <w:pPr>
              <w:spacing w:before="27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b/>
                <w:w w:val="101"/>
                <w:sz w:val="22"/>
                <w:szCs w:val="22"/>
              </w:rPr>
              <w:t>C</w:t>
            </w:r>
            <w:r w:rsidRPr="00EE776F">
              <w:rPr>
                <w:rFonts w:asciiTheme="minorHAnsi" w:eastAsia="Arial" w:hAnsiTheme="minorHAnsi" w:cstheme="minorHAnsi"/>
                <w:b/>
                <w:spacing w:val="-4"/>
                <w:w w:val="101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eative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2AAC2FF8" w14:textId="77777777" w:rsidR="001C1170" w:rsidRPr="00EE776F" w:rsidRDefault="004A7FD2">
            <w:pPr>
              <w:spacing w:before="27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Helping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2AB8F5D1" w14:textId="77777777" w:rsidR="001C1170" w:rsidRPr="00EE776F" w:rsidRDefault="004A7FD2">
            <w:pPr>
              <w:spacing w:before="27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b/>
                <w:w w:val="101"/>
                <w:sz w:val="22"/>
                <w:szCs w:val="22"/>
              </w:rPr>
              <w:t>Resea</w:t>
            </w:r>
            <w:r w:rsidRPr="00EE776F">
              <w:rPr>
                <w:rFonts w:asciiTheme="minorHAnsi" w:eastAsia="Arial" w:hAnsiTheme="minorHAnsi" w:cstheme="minorHAnsi"/>
                <w:b/>
                <w:spacing w:val="-4"/>
                <w:w w:val="101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14BB19A9" w14:textId="77777777" w:rsidR="001C1170" w:rsidRPr="00EE776F" w:rsidRDefault="004A7FD2">
            <w:pPr>
              <w:spacing w:before="27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Communication</w:t>
            </w:r>
          </w:p>
        </w:tc>
      </w:tr>
      <w:tr w:rsidR="00EE776F" w:rsidRPr="00EE776F" w14:paraId="517E1618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EEFECA6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classified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55657B9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C702F9F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arranged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6DFB151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analyzed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EA24001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answe</w:t>
            </w: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EE776F" w:rsidRPr="00EE776F" w14:paraId="501406B9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D22653E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collected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B92E326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arranged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D210ABD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assessed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7A5B7A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compiled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B831D9D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autho</w:t>
            </w:r>
            <w:r w:rsidRPr="00EE776F">
              <w:rPr>
                <w:rFonts w:asciiTheme="minorHAnsi" w:eastAsia="Arial" w:hAnsiTheme="minorHAnsi" w:cstheme="minorHAnsi"/>
                <w:spacing w:val="-4"/>
                <w:w w:val="101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ed</w:t>
            </w:r>
          </w:p>
        </w:tc>
      </w:tr>
      <w:tr w:rsidR="00EE776F" w:rsidRPr="00EE776F" w14:paraId="475FDA96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B52B642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compiled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F26CDA8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c</w:t>
            </w:r>
            <w:r w:rsidRPr="00EE776F">
              <w:rPr>
                <w:rFonts w:asciiTheme="minorHAnsi" w:eastAsia="Arial" w:hAnsiTheme="minorHAnsi" w:cstheme="minorHAnsi"/>
                <w:spacing w:val="-4"/>
                <w:w w:val="101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EAC6B0B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assisted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79343A3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critiqued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796985C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contacted</w:t>
            </w:r>
          </w:p>
        </w:tc>
      </w:tr>
      <w:tr w:rsidR="00EE776F" w:rsidRPr="00EE776F" w14:paraId="006A2067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3518C2D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filed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A7B7277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customized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CE30A1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clarified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D06B314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determined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510CBE0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convinced</w:t>
            </w:r>
          </w:p>
        </w:tc>
      </w:tr>
      <w:tr w:rsidR="00EE776F" w:rsidRPr="00EE776F" w14:paraId="3B47EDE1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269C299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inventoried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E5B1D62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designed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883079C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coached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5C7D668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developed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E79373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cor</w:t>
            </w:r>
            <w:r w:rsidRPr="00EE776F">
              <w:rPr>
                <w:rFonts w:asciiTheme="minorHAnsi" w:eastAsia="Arial" w:hAnsiTheme="minorHAnsi" w:cstheme="minorHAnsi"/>
                <w:spacing w:val="-4"/>
                <w:w w:val="10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esponded</w:t>
            </w:r>
          </w:p>
        </w:tc>
      </w:tr>
      <w:tr w:rsidR="00EE776F" w:rsidRPr="00EE776F" w14:paraId="2E17F86C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17DB3DE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maintained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E6A3166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developed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AF6098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counseled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BD809A2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evaluated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9F66F47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critiqued</w:t>
            </w:r>
          </w:p>
        </w:tc>
      </w:tr>
      <w:tr w:rsidR="00EE776F" w:rsidRPr="00EE776F" w14:paraId="4DDE9A15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8A203D9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memorized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A7A9A03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di</w:t>
            </w:r>
            <w:r w:rsidRPr="00EE776F">
              <w:rPr>
                <w:rFonts w:asciiTheme="minorHAnsi" w:eastAsia="Arial" w:hAnsiTheme="minorHAnsi" w:cstheme="minorHAnsi"/>
                <w:spacing w:val="-4"/>
                <w:w w:val="10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C733A6F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delive</w:t>
            </w: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B9589E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examined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2D7DA4E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di</w:t>
            </w:r>
            <w:r w:rsidRPr="00EE776F">
              <w:rPr>
                <w:rFonts w:asciiTheme="minorHAnsi" w:eastAsia="Arial" w:hAnsiTheme="minorHAnsi" w:cstheme="minorHAnsi"/>
                <w:spacing w:val="-4"/>
                <w:w w:val="10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ected</w:t>
            </w:r>
          </w:p>
        </w:tc>
      </w:tr>
      <w:tr w:rsidR="00EE776F" w:rsidRPr="00EE776F" w14:paraId="239012C5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FC9F6DC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operated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21050F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enhanced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6FE845F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demonstrated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D290148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inspected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923200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displayed</w:t>
            </w:r>
          </w:p>
        </w:tc>
      </w:tr>
      <w:tr w:rsidR="00EE776F" w:rsidRPr="00EE776F" w14:paraId="0F40E341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92CD6D2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o</w:t>
            </w:r>
            <w:r w:rsidRPr="00EE776F">
              <w:rPr>
                <w:rFonts w:asciiTheme="minorHAnsi" w:eastAsia="Arial" w:hAnsiTheme="minorHAnsi" w:cstheme="minorHAnsi"/>
                <w:spacing w:val="-4"/>
                <w:w w:val="102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de</w:t>
            </w:r>
            <w:r w:rsidRPr="00EE776F">
              <w:rPr>
                <w:rFonts w:asciiTheme="minorHAnsi" w:eastAsia="Arial" w:hAnsiTheme="minorHAnsi" w:cstheme="minorHAnsi"/>
                <w:spacing w:val="-4"/>
                <w:w w:val="101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83A2C86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fashioned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ACB02A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educated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931586D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investigated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519F10A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drafted</w:t>
            </w:r>
          </w:p>
        </w:tc>
      </w:tr>
      <w:tr w:rsidR="00EE776F" w:rsidRPr="00EE776F" w14:paraId="60CC937E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75AE731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E776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ganized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5640D9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invented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A69CB3E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encouraged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7A6F99D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E776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ganized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BC2F20C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edited</w:t>
            </w:r>
          </w:p>
        </w:tc>
      </w:tr>
      <w:tr w:rsidR="00EE776F" w:rsidRPr="00EE776F" w14:paraId="0B069407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3434083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performed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60E9F1B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modified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9FAAD84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facilitated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0DF9193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esea</w:t>
            </w: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ched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BE0681B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encouraged</w:t>
            </w:r>
          </w:p>
        </w:tc>
      </w:tr>
      <w:tr w:rsidR="00EE776F" w:rsidRPr="00EE776F" w14:paraId="704411D3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66982B6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p</w:t>
            </w:r>
            <w:r w:rsidRPr="00EE776F">
              <w:rPr>
                <w:rFonts w:asciiTheme="minorHAnsi" w:eastAsia="Arial" w:hAnsiTheme="minorHAnsi" w:cstheme="minorHAnsi"/>
                <w:spacing w:val="-4"/>
                <w:w w:val="10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epa</w:t>
            </w:r>
            <w:r w:rsidRPr="00EE776F">
              <w:rPr>
                <w:rFonts w:asciiTheme="minorHAnsi" w:eastAsia="Arial" w:hAnsiTheme="minorHAnsi" w:cstheme="minorHAnsi"/>
                <w:spacing w:val="-4"/>
                <w:w w:val="99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8C837C0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originated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40FA8B6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guided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7C83C1D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eviewed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7B6F0E3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influenced</w:t>
            </w:r>
          </w:p>
        </w:tc>
      </w:tr>
      <w:tr w:rsidR="00EE776F" w:rsidRPr="00EE776F" w14:paraId="275A3CB2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E6CB1ED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p</w:t>
            </w:r>
            <w:r w:rsidRPr="00EE776F">
              <w:rPr>
                <w:rFonts w:asciiTheme="minorHAnsi" w:eastAsia="Arial" w:hAnsiTheme="minorHAnsi" w:cstheme="minorHAnsi"/>
                <w:spacing w:val="-4"/>
                <w:w w:val="10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ocessed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AF2CF0E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sketched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FFE0C99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hosted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036327C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summarized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A3B7DEA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informed</w:t>
            </w:r>
          </w:p>
        </w:tc>
      </w:tr>
      <w:tr w:rsidR="00EE776F" w:rsidRPr="00EE776F" w14:paraId="537C5873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BD74577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p</w:t>
            </w:r>
            <w:r w:rsidRPr="00EE776F">
              <w:rPr>
                <w:rFonts w:asciiTheme="minorHAnsi" w:eastAsia="Arial" w:hAnsiTheme="minorHAnsi" w:cstheme="minorHAnsi"/>
                <w:spacing w:val="-4"/>
                <w:w w:val="10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oof</w:t>
            </w:r>
            <w:r w:rsidRPr="00EE776F">
              <w:rPr>
                <w:rFonts w:asciiTheme="minorHAnsi" w:eastAsia="Arial" w:hAnsiTheme="minorHAnsi" w:cstheme="minorHAnsi"/>
                <w:spacing w:val="-4"/>
                <w:w w:val="10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ead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C90C70A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upgraded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930982E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initiated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84B1CD6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49E2EF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interp</w:t>
            </w:r>
            <w:r w:rsidRPr="00EE776F">
              <w:rPr>
                <w:rFonts w:asciiTheme="minorHAnsi" w:eastAsia="Arial" w:hAnsiTheme="minorHAnsi" w:cstheme="minorHAnsi"/>
                <w:spacing w:val="-4"/>
                <w:w w:val="101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eted</w:t>
            </w:r>
          </w:p>
        </w:tc>
      </w:tr>
      <w:tr w:rsidR="00EE776F" w:rsidRPr="00EE776F" w14:paraId="25104188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45A1FBF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quantified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080D8C5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A08FD79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mediated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5F0C0D4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02275DB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lectu</w:t>
            </w:r>
            <w:r w:rsidRPr="00EE776F">
              <w:rPr>
                <w:rFonts w:asciiTheme="minorHAnsi" w:eastAsia="Arial" w:hAnsiTheme="minorHAnsi" w:cstheme="minorHAnsi"/>
                <w:spacing w:val="-4"/>
                <w:w w:val="102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ed</w:t>
            </w:r>
          </w:p>
        </w:tc>
      </w:tr>
      <w:tr w:rsidR="00EE776F" w:rsidRPr="00EE776F" w14:paraId="4DE6A3DC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BAEB241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econciled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7F95C20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45022D9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motivated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155B5FA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032F4D0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negotiated</w:t>
            </w:r>
          </w:p>
        </w:tc>
      </w:tr>
      <w:tr w:rsidR="00EE776F" w:rsidRPr="00EE776F" w14:paraId="78A4744C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428FB20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eco</w:t>
            </w:r>
            <w:r w:rsidRPr="00EE776F">
              <w:rPr>
                <w:rFonts w:asciiTheme="minorHAnsi" w:eastAsia="Arial" w:hAnsiTheme="minorHAnsi" w:cstheme="minorHAnsi"/>
                <w:spacing w:val="-4"/>
                <w:w w:val="101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ded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336CA0C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7F21CE0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negotiated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E4ABA82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3E1CDE4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persuaded</w:t>
            </w:r>
          </w:p>
        </w:tc>
      </w:tr>
      <w:tr w:rsidR="00EE776F" w:rsidRPr="00EE776F" w14:paraId="15544202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80E8AF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eo</w:t>
            </w:r>
            <w:r w:rsidRPr="00EE776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ganized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0F5C2E1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F41FE77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ep</w:t>
            </w:r>
            <w:r w:rsidRPr="00EE776F">
              <w:rPr>
                <w:rFonts w:asciiTheme="minorHAnsi" w:eastAsia="Arial" w:hAnsiTheme="minorHAnsi" w:cstheme="minorHAnsi"/>
                <w:spacing w:val="-4"/>
                <w:w w:val="101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esented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1CBF513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8858536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p</w:t>
            </w:r>
            <w:r w:rsidRPr="00EE776F">
              <w:rPr>
                <w:rFonts w:asciiTheme="minorHAnsi" w:eastAsia="Arial" w:hAnsiTheme="minorHAnsi" w:cstheme="minorHAnsi"/>
                <w:spacing w:val="-4"/>
                <w:w w:val="10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esented</w:t>
            </w:r>
          </w:p>
        </w:tc>
      </w:tr>
      <w:tr w:rsidR="00EE776F" w:rsidRPr="00EE776F" w14:paraId="175914BF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C7514F3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etrieved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2B1A065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3630EAB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served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A369701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B4BD5E2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p</w:t>
            </w:r>
            <w:r w:rsidRPr="00EE776F">
              <w:rPr>
                <w:rFonts w:asciiTheme="minorHAnsi" w:eastAsia="Arial" w:hAnsiTheme="minorHAnsi" w:cstheme="minorHAnsi"/>
                <w:spacing w:val="-4"/>
                <w:w w:val="10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omoted</w:t>
            </w:r>
          </w:p>
        </w:tc>
      </w:tr>
      <w:tr w:rsidR="00EE776F" w:rsidRPr="00EE776F" w14:paraId="6C753F21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F7DAE77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evised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39AE539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85874F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solved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48B85CA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798655C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publicized</w:t>
            </w:r>
          </w:p>
        </w:tc>
      </w:tr>
      <w:tr w:rsidR="00EE776F" w:rsidRPr="00EE776F" w14:paraId="2DB2073C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903C47B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scheduled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0958750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374DFBB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suggested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5B7D058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7C0776A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ecruited</w:t>
            </w:r>
          </w:p>
        </w:tc>
      </w:tr>
      <w:tr w:rsidR="00EE776F" w:rsidRPr="00EE776F" w14:paraId="5DFEE3A9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1CC47AA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tabulated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4E60772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7B86D36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voluntee</w:t>
            </w: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942B7C9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F918DF0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suggested</w:t>
            </w:r>
          </w:p>
        </w:tc>
      </w:tr>
      <w:tr w:rsidR="00EE776F" w:rsidRPr="00EE776F" w14:paraId="320643B8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670C26F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translated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EDFCF59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B227DEB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545927D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9119176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taught</w:t>
            </w:r>
          </w:p>
        </w:tc>
      </w:tr>
      <w:tr w:rsidR="00EE776F" w:rsidRPr="00EE776F" w14:paraId="360F399E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560BA6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validated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ADB7248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FBC19D6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E37ECE0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28727D1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testified</w:t>
            </w:r>
          </w:p>
        </w:tc>
      </w:tr>
      <w:tr w:rsidR="00EE776F" w:rsidRPr="00EE776F" w14:paraId="465643A2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1224130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A2B794D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0D92E8E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6DBC9AC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8D4CA00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translated</w:t>
            </w:r>
          </w:p>
        </w:tc>
      </w:tr>
      <w:tr w:rsidR="00EE776F" w:rsidRPr="00EE776F" w14:paraId="094AF096" w14:textId="77777777">
        <w:trPr>
          <w:trHeight w:hRule="exact" w:val="511"/>
        </w:trPr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66D6B53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EBB484F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1D1F3F6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E890878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A16D73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w</w:t>
            </w:r>
            <w:r w:rsidRPr="00EE776F">
              <w:rPr>
                <w:rFonts w:asciiTheme="minorHAnsi" w:eastAsia="Arial" w:hAnsiTheme="minorHAnsi" w:cstheme="minorHAnsi"/>
                <w:spacing w:val="-4"/>
                <w:w w:val="10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ote</w:t>
            </w:r>
          </w:p>
        </w:tc>
      </w:tr>
      <w:tr w:rsidR="00EE776F" w:rsidRPr="00EE776F" w14:paraId="68E81636" w14:textId="77777777">
        <w:trPr>
          <w:trHeight w:hRule="exact" w:val="272"/>
        </w:trPr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1AFC664A" w14:textId="77777777" w:rsidR="001C1170" w:rsidRPr="00EE776F" w:rsidRDefault="004A7FD2">
            <w:pPr>
              <w:spacing w:before="27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b/>
                <w:spacing w:val="-22"/>
                <w:sz w:val="22"/>
                <w:szCs w:val="22"/>
              </w:rPr>
              <w:t>T</w:t>
            </w: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eaching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5FECD669" w14:textId="77777777" w:rsidR="001C1170" w:rsidRPr="00EE776F" w:rsidRDefault="004A7FD2">
            <w:pPr>
              <w:spacing w:before="27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Financial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1BEA5675" w14:textId="77777777" w:rsidR="001C1170" w:rsidRPr="00EE776F" w:rsidRDefault="004A7FD2">
            <w:pPr>
              <w:spacing w:before="27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b/>
                <w:w w:val="102"/>
                <w:sz w:val="22"/>
                <w:szCs w:val="22"/>
              </w:rPr>
              <w:t>Management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080397F4" w14:textId="77777777" w:rsidR="001C1170" w:rsidRPr="00EE776F" w:rsidRDefault="004A7FD2">
            <w:pPr>
              <w:spacing w:before="27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Supervision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0CE93021" w14:textId="77777777" w:rsidR="001C1170" w:rsidRPr="00EE776F" w:rsidRDefault="004A7FD2">
            <w:pPr>
              <w:spacing w:before="27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b/>
                <w:spacing w:val="-22"/>
                <w:sz w:val="22"/>
                <w:szCs w:val="22"/>
              </w:rPr>
              <w:t>T</w:t>
            </w: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echnical</w:t>
            </w:r>
          </w:p>
        </w:tc>
      </w:tr>
      <w:tr w:rsidR="00EE776F" w:rsidRPr="00EE776F" w14:paraId="45905269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AA9069C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clarified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16F6537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appraised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98AC0F4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administe</w:t>
            </w:r>
            <w:r w:rsidRPr="00EE776F">
              <w:rPr>
                <w:rFonts w:asciiTheme="minorHAnsi" w:eastAsia="Arial" w:hAnsiTheme="minorHAnsi" w:cstheme="minorHAnsi"/>
                <w:spacing w:val="-4"/>
                <w:w w:val="101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B191F89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assessed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DDBD53E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assembled</w:t>
            </w:r>
          </w:p>
        </w:tc>
      </w:tr>
      <w:tr w:rsidR="00EE776F" w:rsidRPr="00EE776F" w14:paraId="597E354C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CB66A66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coached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D1CA63F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audited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F22748A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analyzed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7DD87B6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delegated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8ABFFB9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built</w:t>
            </w:r>
          </w:p>
        </w:tc>
      </w:tr>
      <w:tr w:rsidR="00EE776F" w:rsidRPr="00EE776F" w14:paraId="4A7C8DDF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9CF7D53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communicated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807B56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balanced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AC687CF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app</w:t>
            </w:r>
            <w:r w:rsidRPr="00EE776F">
              <w:rPr>
                <w:rFonts w:asciiTheme="minorHAnsi" w:eastAsia="Arial" w:hAnsiTheme="minorHAnsi" w:cstheme="minorHAnsi"/>
                <w:spacing w:val="-4"/>
                <w:w w:val="102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oved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D54D8CF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demonstrated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B0E310C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calculated</w:t>
            </w:r>
          </w:p>
        </w:tc>
      </w:tr>
      <w:tr w:rsidR="00EE776F" w:rsidRPr="00EE776F" w14:paraId="35F0CF16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75B8F29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devised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E8FE7FD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budgeted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1C3DBC7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assigned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1D35FB3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encouraged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50B19FD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computed</w:t>
            </w:r>
          </w:p>
        </w:tc>
      </w:tr>
      <w:tr w:rsidR="00EE776F" w:rsidRPr="00EE776F" w14:paraId="0CADEB8E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245571B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encouraged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92B9806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calculated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87409B4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chai</w:t>
            </w: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6A50AF8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influenced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4A29800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designed</w:t>
            </w:r>
          </w:p>
        </w:tc>
      </w:tr>
      <w:tr w:rsidR="00EE776F" w:rsidRPr="00EE776F" w14:paraId="4198E750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73258DE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evaluated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187EB8E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collected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6647530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changed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6F07AAC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mediated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29ECFDC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devised</w:t>
            </w:r>
          </w:p>
        </w:tc>
      </w:tr>
      <w:tr w:rsidR="00EE776F" w:rsidRPr="00EE776F" w14:paraId="5216F296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1EED157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facilitated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1E1B1F2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computed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A748BB9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coo</w:t>
            </w:r>
            <w:r w:rsidRPr="00EE776F">
              <w:rPr>
                <w:rFonts w:asciiTheme="minorHAnsi" w:eastAsia="Arial" w:hAnsiTheme="minorHAnsi" w:cstheme="minorHAnsi"/>
                <w:spacing w:val="-4"/>
                <w:w w:val="10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dinated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42106E1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oversaw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211DB4E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maintained</w:t>
            </w:r>
          </w:p>
        </w:tc>
      </w:tr>
      <w:tr w:rsidR="00EE776F" w:rsidRPr="00EE776F" w14:paraId="4A2B7E18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565479F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guided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9798484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EE776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5DD890E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delegated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EDFB468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emedied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718B6D9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operated</w:t>
            </w:r>
          </w:p>
        </w:tc>
      </w:tr>
      <w:tr w:rsidR="00EE776F" w:rsidRPr="00EE776F" w14:paraId="1F598140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19141B4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instructed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C9247D8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fo</w:t>
            </w:r>
            <w:r w:rsidRPr="00EE776F">
              <w:rPr>
                <w:rFonts w:asciiTheme="minorHAnsi" w:eastAsia="Arial" w:hAnsiTheme="minorHAnsi" w:cstheme="minorHAnsi"/>
                <w:spacing w:val="-4"/>
                <w:w w:val="10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ecasted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2DAFED0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di</w:t>
            </w:r>
            <w:r w:rsidRPr="00EE776F">
              <w:rPr>
                <w:rFonts w:asciiTheme="minorHAnsi" w:eastAsia="Arial" w:hAnsiTheme="minorHAnsi" w:cstheme="minorHAnsi"/>
                <w:spacing w:val="-4"/>
                <w:w w:val="10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66E5298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eported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16373AD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p</w:t>
            </w:r>
            <w:r w:rsidRPr="00EE776F">
              <w:rPr>
                <w:rFonts w:asciiTheme="minorHAnsi" w:eastAsia="Arial" w:hAnsiTheme="minorHAnsi" w:cstheme="minorHAnsi"/>
                <w:spacing w:val="-4"/>
                <w:w w:val="10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ogrammed</w:t>
            </w:r>
          </w:p>
        </w:tc>
      </w:tr>
      <w:tr w:rsidR="00EE776F" w:rsidRPr="00EE776F" w14:paraId="0BAC44CD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7C04014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persuaded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5671236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generated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E327E61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evaluated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2272423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solved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2A1FE79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emodeled</w:t>
            </w:r>
          </w:p>
        </w:tc>
      </w:tr>
      <w:tr w:rsidR="00EE776F" w:rsidRPr="00EE776F" w14:paraId="003DE185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AD8129C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p</w:t>
            </w:r>
            <w:r w:rsidRPr="00EE776F">
              <w:rPr>
                <w:rFonts w:asciiTheme="minorHAnsi" w:eastAsia="Arial" w:hAnsiTheme="minorHAnsi" w:cstheme="minorHAnsi"/>
                <w:spacing w:val="-4"/>
                <w:w w:val="10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esented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E4ED5F7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marketed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1736921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imp</w:t>
            </w:r>
            <w:r w:rsidRPr="00EE776F">
              <w:rPr>
                <w:rFonts w:asciiTheme="minorHAnsi" w:eastAsia="Arial" w:hAnsiTheme="minorHAnsi" w:cstheme="minorHAnsi"/>
                <w:spacing w:val="-4"/>
                <w:w w:val="102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oved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394EF54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supervised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3AE494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epai</w:t>
            </w: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EE776F" w:rsidRPr="00EE776F" w14:paraId="49FD8FA2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1014BC2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taught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9C44446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negotiated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97BD76B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managed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F04013C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tested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7B01AB6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upgraded</w:t>
            </w:r>
          </w:p>
        </w:tc>
      </w:tr>
      <w:tr w:rsidR="00EE776F" w:rsidRPr="00EE776F" w14:paraId="03397E47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F7C19B0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tuto</w:t>
            </w:r>
            <w:r w:rsidRPr="00EE776F">
              <w:rPr>
                <w:rFonts w:asciiTheme="minorHAnsi" w:eastAsia="Arial" w:hAnsiTheme="minorHAnsi" w:cstheme="minorHAnsi"/>
                <w:spacing w:val="-4"/>
                <w:w w:val="10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6F234A0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priced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4D9C719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monito</w:t>
            </w:r>
            <w:r w:rsidRPr="00EE776F">
              <w:rPr>
                <w:rFonts w:asciiTheme="minorHAnsi" w:eastAsia="Arial" w:hAnsiTheme="minorHAnsi" w:cstheme="minorHAnsi"/>
                <w:spacing w:val="-4"/>
                <w:w w:val="102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1B7F65A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972C698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49D53C70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FAE2117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trained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6384B25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p</w:t>
            </w:r>
            <w:r w:rsidRPr="00EE776F">
              <w:rPr>
                <w:rFonts w:asciiTheme="minorHAnsi" w:eastAsia="Arial" w:hAnsiTheme="minorHAnsi" w:cstheme="minorHAnsi"/>
                <w:spacing w:val="-4"/>
                <w:w w:val="10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ojected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8A7A87B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E776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ganized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2F72895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EDCDB49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65383EE8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47C6204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2C8F851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econciled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2EAEC20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planned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9718A61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3D6744B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7DE2F545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9D22612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E0B4792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1C58D60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p</w:t>
            </w:r>
            <w:r w:rsidRPr="00EE776F">
              <w:rPr>
                <w:rFonts w:asciiTheme="minorHAnsi" w:eastAsia="Arial" w:hAnsiTheme="minorHAnsi" w:cstheme="minorHAnsi"/>
                <w:spacing w:val="-4"/>
                <w:w w:val="10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oduced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2CD4D7B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922249B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3DF60273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6E8434B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76A4507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2E6DA88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ecommended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D5A8E10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608E2EA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2AEED7F6" w14:textId="77777777">
        <w:trPr>
          <w:trHeight w:hRule="exact" w:val="271"/>
        </w:trPr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1C8CEA5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FAC53C1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115D55B" w14:textId="77777777" w:rsidR="001C1170" w:rsidRPr="00EE776F" w:rsidRDefault="004A7FD2">
            <w:pPr>
              <w:spacing w:line="22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esolved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DA6A70D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D6370E5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DFB8E2" w14:textId="77777777" w:rsidR="001C1170" w:rsidRPr="00EE776F" w:rsidRDefault="001C1170">
      <w:pPr>
        <w:rPr>
          <w:rFonts w:asciiTheme="minorHAnsi" w:hAnsiTheme="minorHAnsi" w:cstheme="minorHAnsi"/>
          <w:sz w:val="22"/>
          <w:szCs w:val="22"/>
        </w:rPr>
        <w:sectPr w:rsidR="001C1170" w:rsidRPr="00EE776F">
          <w:pgSz w:w="12240" w:h="15840"/>
          <w:pgMar w:top="600" w:right="620" w:bottom="280" w:left="620" w:header="0" w:footer="607" w:gutter="0"/>
          <w:cols w:space="720"/>
        </w:sectPr>
      </w:pPr>
    </w:p>
    <w:p w14:paraId="4CC478A3" w14:textId="77777777" w:rsidR="001C1170" w:rsidRPr="00EE776F" w:rsidRDefault="004A7FD2">
      <w:pPr>
        <w:spacing w:line="80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position w:val="-1"/>
          <w:sz w:val="22"/>
          <w:szCs w:val="22"/>
        </w:rPr>
        <w:lastRenderedPageBreak/>
        <w:t>Resume</w:t>
      </w:r>
      <w:r w:rsidRPr="00EE776F">
        <w:rPr>
          <w:rFonts w:asciiTheme="minorHAnsi" w:hAnsiTheme="minorHAnsi" w:cstheme="minorHAnsi"/>
          <w:spacing w:val="-46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pacing w:val="-51"/>
          <w:w w:val="96"/>
          <w:position w:val="-1"/>
          <w:sz w:val="22"/>
          <w:szCs w:val="22"/>
        </w:rPr>
        <w:t>T</w:t>
      </w:r>
      <w:r w:rsidRPr="00EE776F">
        <w:rPr>
          <w:rFonts w:asciiTheme="minorHAnsi" w:hAnsiTheme="minorHAnsi" w:cstheme="minorHAnsi"/>
          <w:w w:val="96"/>
          <w:position w:val="-1"/>
          <w:sz w:val="22"/>
          <w:szCs w:val="22"/>
        </w:rPr>
        <w:t>emplate</w:t>
      </w:r>
      <w:r w:rsidRPr="00EE776F">
        <w:rPr>
          <w:rFonts w:asciiTheme="minorHAnsi" w:hAnsiTheme="minorHAnsi" w:cstheme="minorHAnsi"/>
          <w:spacing w:val="29"/>
          <w:w w:val="96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1</w:t>
      </w:r>
    </w:p>
    <w:p w14:paraId="2854EA72" w14:textId="77777777" w:rsidR="001C1170" w:rsidRPr="00EE776F" w:rsidRDefault="001C117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5CB2DA19" w14:textId="77777777" w:rsidR="001C1170" w:rsidRPr="00EE776F" w:rsidRDefault="004A7FD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102"/>
          <w:sz w:val="22"/>
          <w:szCs w:val="22"/>
        </w:rPr>
        <w:t>Name</w:t>
      </w:r>
    </w:p>
    <w:p w14:paraId="5465E43F" w14:textId="77777777" w:rsidR="001C1170" w:rsidRPr="00EE776F" w:rsidRDefault="001C1170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3F225B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9CEB3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F876BF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F0481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0A77DE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A54D80" w14:textId="77777777" w:rsidR="001C1170" w:rsidRPr="00EE776F" w:rsidRDefault="004A7FD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OBJECTIVE</w:t>
      </w:r>
    </w:p>
    <w:p w14:paraId="0C9AF6C7" w14:textId="77777777" w:rsidR="001C1170" w:rsidRPr="00EE776F" w:rsidRDefault="004A7FD2">
      <w:pPr>
        <w:spacing w:before="6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pacing w:val="-2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obtain…</w:t>
      </w:r>
    </w:p>
    <w:p w14:paraId="2FF9EA83" w14:textId="77777777" w:rsidR="001C1170" w:rsidRPr="00EE776F" w:rsidRDefault="001C1170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21A6829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ED0DB6" w14:textId="77777777" w:rsidR="001C1170" w:rsidRPr="00EE776F" w:rsidRDefault="004A7FD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EE776F">
        <w:rPr>
          <w:rFonts w:asciiTheme="minorHAnsi" w:eastAsia="Arial" w:hAnsiTheme="minorHAnsi" w:cstheme="minorHAnsi"/>
          <w:b/>
          <w:spacing w:val="-18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w w:val="101"/>
          <w:sz w:val="22"/>
          <w:szCs w:val="22"/>
        </w:rPr>
        <w:t>TION</w:t>
      </w:r>
    </w:p>
    <w:p w14:paraId="2033C8B3" w14:textId="77777777" w:rsidR="001C1170" w:rsidRPr="00EE776F" w:rsidRDefault="004A7FD2">
      <w:pPr>
        <w:spacing w:line="260" w:lineRule="exact"/>
        <w:ind w:left="140" w:right="-58"/>
        <w:rPr>
          <w:rFonts w:asciiTheme="minorHAnsi" w:eastAsia="Century Gothic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Dates             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List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all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schools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attend(ed)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EE776F">
        <w:rPr>
          <w:rFonts w:asciiTheme="minorHAnsi" w:eastAsia="Century Gothic" w:hAnsiTheme="minorHAnsi" w:cstheme="minorHAnsi"/>
          <w:b/>
          <w:i/>
          <w:sz w:val="22"/>
          <w:szCs w:val="22"/>
        </w:rPr>
        <w:t>[most</w:t>
      </w:r>
      <w:r w:rsidRPr="00EE776F">
        <w:rPr>
          <w:rFonts w:asciiTheme="minorHAnsi" w:eastAsia="Century Gothic" w:hAnsiTheme="minorHAnsi" w:cstheme="minorHAnsi"/>
          <w:b/>
          <w:i/>
          <w:spacing w:val="17"/>
          <w:sz w:val="22"/>
          <w:szCs w:val="22"/>
        </w:rPr>
        <w:t xml:space="preserve"> </w:t>
      </w:r>
      <w:r w:rsidRPr="00EE776F">
        <w:rPr>
          <w:rFonts w:asciiTheme="minorHAnsi" w:eastAsia="Century Gothic" w:hAnsiTheme="minorHAnsi" w:cstheme="minorHAnsi"/>
          <w:b/>
          <w:i/>
          <w:spacing w:val="-4"/>
          <w:sz w:val="22"/>
          <w:szCs w:val="22"/>
        </w:rPr>
        <w:t>r</w:t>
      </w:r>
      <w:r w:rsidRPr="00EE776F">
        <w:rPr>
          <w:rFonts w:asciiTheme="minorHAnsi" w:eastAsia="Century Gothic" w:hAnsiTheme="minorHAnsi" w:cstheme="minorHAnsi"/>
          <w:b/>
          <w:i/>
          <w:sz w:val="22"/>
          <w:szCs w:val="22"/>
        </w:rPr>
        <w:t>ecent</w:t>
      </w:r>
      <w:r w:rsidRPr="00EE776F">
        <w:rPr>
          <w:rFonts w:asciiTheme="minorHAnsi" w:eastAsia="Century Gothic" w:hAnsiTheme="minorHAnsi" w:cstheme="minorHAnsi"/>
          <w:b/>
          <w:i/>
          <w:spacing w:val="-16"/>
          <w:sz w:val="22"/>
          <w:szCs w:val="22"/>
        </w:rPr>
        <w:t xml:space="preserve"> </w:t>
      </w:r>
      <w:r w:rsidRPr="00EE776F">
        <w:rPr>
          <w:rFonts w:asciiTheme="minorHAnsi" w:eastAsia="Century Gothic" w:hAnsiTheme="minorHAnsi" w:cstheme="minorHAnsi"/>
          <w:b/>
          <w:i/>
          <w:sz w:val="22"/>
          <w:szCs w:val="22"/>
        </w:rPr>
        <w:t>school</w:t>
      </w:r>
      <w:r w:rsidRPr="00EE776F">
        <w:rPr>
          <w:rFonts w:asciiTheme="minorHAnsi" w:eastAsia="Century Gothic" w:hAnsiTheme="minorHAnsi" w:cstheme="minorHAnsi"/>
          <w:b/>
          <w:i/>
          <w:spacing w:val="-21"/>
          <w:sz w:val="22"/>
          <w:szCs w:val="22"/>
        </w:rPr>
        <w:t xml:space="preserve"> </w:t>
      </w:r>
      <w:r w:rsidRPr="00EE776F">
        <w:rPr>
          <w:rFonts w:asciiTheme="minorHAnsi" w:eastAsia="Century Gothic" w:hAnsiTheme="minorHAnsi" w:cstheme="minorHAnsi"/>
          <w:b/>
          <w:i/>
          <w:w w:val="117"/>
          <w:sz w:val="22"/>
          <w:szCs w:val="22"/>
        </w:rPr>
        <w:t>first]</w:t>
      </w:r>
    </w:p>
    <w:p w14:paraId="7DA73CBC" w14:textId="77777777" w:rsidR="001C1170" w:rsidRPr="00EE776F" w:rsidRDefault="004A7FD2">
      <w:pPr>
        <w:spacing w:before="9" w:line="240" w:lineRule="exact"/>
        <w:ind w:left="158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position w:val="-1"/>
          <w:sz w:val="22"/>
          <w:szCs w:val="22"/>
        </w:rPr>
        <w:t>Give</w:t>
      </w:r>
      <w:r w:rsidRPr="00EE776F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position w:val="-1"/>
          <w:sz w:val="22"/>
          <w:szCs w:val="22"/>
        </w:rPr>
        <w:t>date</w:t>
      </w:r>
      <w:r w:rsidRPr="00EE776F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position w:val="-1"/>
          <w:sz w:val="22"/>
          <w:szCs w:val="22"/>
        </w:rPr>
        <w:t>graduation</w:t>
      </w:r>
    </w:p>
    <w:p w14:paraId="13D203F7" w14:textId="77777777" w:rsidR="001C1170" w:rsidRPr="00EE776F" w:rsidRDefault="004A7FD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br w:type="column"/>
      </w:r>
    </w:p>
    <w:p w14:paraId="7AEEE462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BC72A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87054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E22666" w14:textId="77777777" w:rsidR="001C1170" w:rsidRPr="00EE776F" w:rsidRDefault="001C1170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1E7D3F8" w14:textId="77777777" w:rsidR="001C1170" w:rsidRPr="00EE776F" w:rsidRDefault="004A7FD2">
      <w:pPr>
        <w:spacing w:line="250" w:lineRule="auto"/>
        <w:ind w:left="725" w:right="120" w:hanging="763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St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eet Number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Add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8"/>
          <w:sz w:val="22"/>
          <w:szCs w:val="22"/>
        </w:rPr>
        <w:t xml:space="preserve">ess </w:t>
      </w:r>
      <w:r w:rsidRPr="00EE776F">
        <w:rPr>
          <w:rFonts w:asciiTheme="minorHAnsi" w:eastAsia="Arial" w:hAnsiTheme="minorHAnsi" w:cstheme="minorHAnsi"/>
          <w:sz w:val="22"/>
          <w:szCs w:val="22"/>
        </w:rPr>
        <w:t>Cit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State Zip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Code </w:t>
      </w:r>
      <w:r w:rsidRPr="00EE776F">
        <w:rPr>
          <w:rFonts w:asciiTheme="minorHAnsi" w:eastAsia="Arial" w:hAnsiTheme="minorHAnsi" w:cstheme="minorHAnsi"/>
          <w:sz w:val="22"/>
          <w:szCs w:val="22"/>
        </w:rPr>
        <w:t>Phone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number</w:t>
      </w:r>
    </w:p>
    <w:p w14:paraId="65BBC4C8" w14:textId="77777777" w:rsidR="001C1170" w:rsidRPr="00EE776F" w:rsidRDefault="004A7FD2">
      <w:pPr>
        <w:ind w:right="120"/>
        <w:jc w:val="right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pgSz w:w="12240" w:h="15840"/>
          <w:pgMar w:top="560" w:right="600" w:bottom="280" w:left="580" w:header="0" w:footer="607" w:gutter="0"/>
          <w:cols w:num="2" w:space="720" w:equalWidth="0">
            <w:col w:w="7195" w:space="1002"/>
            <w:col w:w="2863"/>
          </w:cols>
        </w:sectPr>
      </w:pPr>
      <w:r w:rsidRPr="00EE776F">
        <w:rPr>
          <w:rFonts w:asciiTheme="minorHAnsi" w:eastAsia="Arial" w:hAnsiTheme="minorHAnsi" w:cstheme="minorHAnsi"/>
          <w:sz w:val="22"/>
          <w:szCs w:val="22"/>
        </w:rPr>
        <w:t>Email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add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8"/>
          <w:sz w:val="22"/>
          <w:szCs w:val="22"/>
        </w:rPr>
        <w:t>ess</w:t>
      </w:r>
    </w:p>
    <w:p w14:paraId="6F7917E0" w14:textId="77777777" w:rsidR="001C1170" w:rsidRPr="00EE776F" w:rsidRDefault="001C1170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395E9CF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1C1170" w:rsidRPr="00EE776F">
          <w:type w:val="continuous"/>
          <w:pgSz w:w="12240" w:h="15840"/>
          <w:pgMar w:top="1480" w:right="600" w:bottom="280" w:left="580" w:header="720" w:footer="720" w:gutter="0"/>
          <w:cols w:space="720"/>
        </w:sectPr>
      </w:pPr>
    </w:p>
    <w:p w14:paraId="7937605F" w14:textId="77777777" w:rsidR="001C1170" w:rsidRPr="00EE776F" w:rsidRDefault="004A7FD2">
      <w:pPr>
        <w:spacing w:before="31"/>
        <w:ind w:left="140" w:right="-5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pict w14:anchorId="5DFE65FF"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34pt;margin-top:15pt;width:169.9pt;height:57.65pt;z-index:-282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30"/>
                    <w:gridCol w:w="520"/>
                    <w:gridCol w:w="2248"/>
                  </w:tblGrid>
                  <w:tr w:rsidR="001C1170" w14:paraId="560E535F" w14:textId="77777777">
                    <w:trPr>
                      <w:trHeight w:hRule="exact" w:val="282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954FF4" w14:textId="77777777" w:rsidR="001C1170" w:rsidRDefault="004A7FD2">
                        <w:pPr>
                          <w:spacing w:before="13"/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63435"/>
                            <w:sz w:val="22"/>
                            <w:szCs w:val="22"/>
                          </w:rPr>
                          <w:t>Date</w:t>
                        </w:r>
                      </w:p>
                    </w:tc>
                    <w:tc>
                      <w:tcPr>
                        <w:tcW w:w="2768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293CCC" w14:textId="77777777" w:rsidR="001C1170" w:rsidRDefault="004A7FD2">
                        <w:pPr>
                          <w:spacing w:line="260" w:lineRule="exact"/>
                          <w:ind w:left="850" w:right="-160"/>
                          <w:rPr>
                            <w:rFonts w:ascii="Century Gothic" w:eastAsia="Century Gothic" w:hAnsi="Century Gothic" w:cs="Century Gothic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63435"/>
                            <w:position w:val="-1"/>
                            <w:sz w:val="22"/>
                            <w:szCs w:val="22"/>
                          </w:rPr>
                          <w:t>Company</w:t>
                        </w:r>
                        <w:r>
                          <w:rPr>
                            <w:rFonts w:ascii="Arial" w:eastAsia="Arial" w:hAnsi="Arial" w:cs="Arial"/>
                            <w:color w:val="363435"/>
                            <w:spacing w:val="9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363435"/>
                            <w:position w:val="-1"/>
                            <w:sz w:val="22"/>
                            <w:szCs w:val="22"/>
                          </w:rPr>
                          <w:t>name</w:t>
                        </w:r>
                        <w:r>
                          <w:rPr>
                            <w:rFonts w:ascii="Arial" w:eastAsia="Arial" w:hAnsi="Arial" w:cs="Arial"/>
                            <w:color w:val="363435"/>
                            <w:spacing w:val="-5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i/>
                            <w:color w:val="363435"/>
                            <w:position w:val="-1"/>
                            <w:sz w:val="22"/>
                            <w:szCs w:val="22"/>
                          </w:rPr>
                          <w:t>[m</w:t>
                        </w:r>
                      </w:p>
                    </w:tc>
                  </w:tr>
                  <w:tr w:rsidR="001C1170" w14:paraId="5792FA57" w14:textId="77777777">
                    <w:trPr>
                      <w:trHeight w:hRule="exact" w:val="264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A147B0" w14:textId="77777777" w:rsidR="001C1170" w:rsidRDefault="001C1170"/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482586" w14:textId="77777777" w:rsidR="001C1170" w:rsidRDefault="001C1170"/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D43F73" w14:textId="77777777" w:rsidR="001C1170" w:rsidRDefault="004A7FD2">
                        <w:pPr>
                          <w:spacing w:line="240" w:lineRule="exact"/>
                          <w:ind w:left="329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Job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-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itle</w:t>
                        </w:r>
                      </w:p>
                    </w:tc>
                  </w:tr>
                  <w:tr w:rsidR="001C1170" w14:paraId="0C8C332E" w14:textId="77777777">
                    <w:trPr>
                      <w:trHeight w:hRule="exact" w:val="264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9AB419" w14:textId="77777777" w:rsidR="001C1170" w:rsidRDefault="004A7FD2">
                        <w:pPr>
                          <w:spacing w:line="240" w:lineRule="exact"/>
                          <w:ind w:left="4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FBEA6B" w14:textId="77777777" w:rsidR="001C1170" w:rsidRDefault="004A7FD2">
                        <w:pPr>
                          <w:spacing w:line="240" w:lineRule="exact"/>
                          <w:ind w:left="1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5CBB59" w14:textId="77777777" w:rsidR="001C1170" w:rsidRDefault="004A7FD2">
                        <w:pPr>
                          <w:spacing w:line="240" w:lineRule="exact"/>
                          <w:ind w:left="329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Duties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101"/>
                            <w:sz w:val="22"/>
                            <w:szCs w:val="22"/>
                          </w:rPr>
                          <w:t>performed</w:t>
                        </w:r>
                      </w:p>
                    </w:tc>
                  </w:tr>
                  <w:tr w:rsidR="001C1170" w14:paraId="4B23754A" w14:textId="77777777">
                    <w:trPr>
                      <w:trHeight w:hRule="exact" w:val="342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942A46" w14:textId="77777777" w:rsidR="001C1170" w:rsidRDefault="004A7FD2">
                        <w:pPr>
                          <w:spacing w:line="240" w:lineRule="exact"/>
                          <w:ind w:left="4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26B2F8" w14:textId="77777777" w:rsidR="001C1170" w:rsidRDefault="004A7FD2">
                        <w:pPr>
                          <w:spacing w:line="240" w:lineRule="exact"/>
                          <w:ind w:left="1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ACB188" w14:textId="77777777" w:rsidR="001C1170" w:rsidRDefault="004A7FD2">
                        <w:pPr>
                          <w:spacing w:line="240" w:lineRule="exact"/>
                          <w:ind w:left="329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Skills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98"/>
                            <w:sz w:val="22"/>
                            <w:szCs w:val="22"/>
                          </w:rPr>
                          <w:t>lea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4"/>
                            <w:w w:val="98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105"/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</w:tr>
                </w:tbl>
                <w:p w14:paraId="2A576B48" w14:textId="77777777" w:rsidR="001C1170" w:rsidRDefault="001C1170"/>
              </w:txbxContent>
            </v:textbox>
            <w10:wrap anchorx="page"/>
          </v:shape>
        </w:pic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WORK EXPERIENCE</w:t>
      </w:r>
    </w:p>
    <w:p w14:paraId="5C7902DD" w14:textId="77777777" w:rsidR="001C1170" w:rsidRPr="00EE776F" w:rsidRDefault="004A7FD2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br w:type="column"/>
      </w:r>
    </w:p>
    <w:p w14:paraId="296FB6EC" w14:textId="77777777" w:rsidR="001C1170" w:rsidRPr="00EE776F" w:rsidRDefault="004A7FD2">
      <w:pPr>
        <w:spacing w:line="260" w:lineRule="exact"/>
        <w:rPr>
          <w:rFonts w:asciiTheme="minorHAnsi" w:eastAsia="Century Gothic" w:hAnsiTheme="minorHAnsi" w:cstheme="minorHAnsi"/>
          <w:sz w:val="22"/>
          <w:szCs w:val="22"/>
        </w:rPr>
        <w:sectPr w:rsidR="001C1170" w:rsidRPr="00EE776F">
          <w:type w:val="continuous"/>
          <w:pgSz w:w="12240" w:h="15840"/>
          <w:pgMar w:top="1480" w:right="600" w:bottom="280" w:left="580" w:header="720" w:footer="720" w:gutter="0"/>
          <w:cols w:num="2" w:space="720" w:equalWidth="0">
            <w:col w:w="2509" w:space="966"/>
            <w:col w:w="7585"/>
          </w:cols>
        </w:sectPr>
      </w:pPr>
      <w:r w:rsidRPr="00EE776F">
        <w:rPr>
          <w:rFonts w:asciiTheme="minorHAnsi" w:eastAsia="Century Gothic" w:hAnsiTheme="minorHAnsi" w:cstheme="minorHAnsi"/>
          <w:b/>
          <w:i/>
          <w:position w:val="-1"/>
          <w:sz w:val="22"/>
          <w:szCs w:val="22"/>
        </w:rPr>
        <w:t>ost</w:t>
      </w:r>
      <w:r w:rsidRPr="00EE776F">
        <w:rPr>
          <w:rFonts w:asciiTheme="minorHAnsi" w:eastAsia="Century Gothic" w:hAnsiTheme="minorHAnsi" w:cstheme="minorHAnsi"/>
          <w:b/>
          <w:i/>
          <w:spacing w:val="21"/>
          <w:position w:val="-1"/>
          <w:sz w:val="22"/>
          <w:szCs w:val="22"/>
        </w:rPr>
        <w:t xml:space="preserve"> </w:t>
      </w:r>
      <w:r w:rsidRPr="00EE776F">
        <w:rPr>
          <w:rFonts w:asciiTheme="minorHAnsi" w:eastAsia="Century Gothic" w:hAnsiTheme="minorHAnsi" w:cstheme="minorHAnsi"/>
          <w:b/>
          <w:i/>
          <w:spacing w:val="-4"/>
          <w:position w:val="-1"/>
          <w:sz w:val="22"/>
          <w:szCs w:val="22"/>
        </w:rPr>
        <w:t>r</w:t>
      </w:r>
      <w:r w:rsidRPr="00EE776F">
        <w:rPr>
          <w:rFonts w:asciiTheme="minorHAnsi" w:eastAsia="Century Gothic" w:hAnsiTheme="minorHAnsi" w:cstheme="minorHAnsi"/>
          <w:b/>
          <w:i/>
          <w:position w:val="-1"/>
          <w:sz w:val="22"/>
          <w:szCs w:val="22"/>
        </w:rPr>
        <w:t>ecent</w:t>
      </w:r>
      <w:r w:rsidRPr="00EE776F">
        <w:rPr>
          <w:rFonts w:asciiTheme="minorHAnsi" w:eastAsia="Century Gothic" w:hAnsiTheme="minorHAnsi" w:cstheme="minorHAnsi"/>
          <w:b/>
          <w:i/>
          <w:spacing w:val="-16"/>
          <w:position w:val="-1"/>
          <w:sz w:val="22"/>
          <w:szCs w:val="22"/>
        </w:rPr>
        <w:t xml:space="preserve"> </w:t>
      </w:r>
      <w:r w:rsidRPr="00EE776F">
        <w:rPr>
          <w:rFonts w:asciiTheme="minorHAnsi" w:eastAsia="Century Gothic" w:hAnsiTheme="minorHAnsi" w:cstheme="minorHAnsi"/>
          <w:b/>
          <w:i/>
          <w:w w:val="117"/>
          <w:position w:val="-1"/>
          <w:sz w:val="22"/>
          <w:szCs w:val="22"/>
        </w:rPr>
        <w:t>first]</w:t>
      </w:r>
    </w:p>
    <w:p w14:paraId="3DC93F05" w14:textId="77777777" w:rsidR="001C1170" w:rsidRPr="00EE776F" w:rsidRDefault="001C1170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6C83810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F8C33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65727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E416A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45774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1C1170" w:rsidRPr="00EE776F">
          <w:type w:val="continuous"/>
          <w:pgSz w:w="12240" w:h="15840"/>
          <w:pgMar w:top="1480" w:right="600" w:bottom="280" w:left="580" w:header="720" w:footer="720" w:gutter="0"/>
          <w:cols w:space="720"/>
        </w:sectPr>
      </w:pPr>
    </w:p>
    <w:p w14:paraId="2BFCE51C" w14:textId="77777777" w:rsidR="001C1170" w:rsidRPr="00EE776F" w:rsidRDefault="004A7FD2">
      <w:pPr>
        <w:spacing w:before="31"/>
        <w:ind w:left="140" w:right="-5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SCHOOL ACTIVITIES</w:t>
      </w:r>
    </w:p>
    <w:p w14:paraId="1FEE3D9D" w14:textId="77777777" w:rsidR="001C1170" w:rsidRPr="00EE776F" w:rsidRDefault="004A7FD2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br w:type="column"/>
      </w:r>
    </w:p>
    <w:p w14:paraId="11BE6CBB" w14:textId="77777777" w:rsidR="001C1170" w:rsidRPr="00EE776F" w:rsidRDefault="004A7FD2">
      <w:pPr>
        <w:spacing w:line="260" w:lineRule="exact"/>
        <w:rPr>
          <w:rFonts w:asciiTheme="minorHAnsi" w:eastAsia="Century Gothic" w:hAnsiTheme="minorHAnsi" w:cstheme="minorHAnsi"/>
          <w:sz w:val="22"/>
          <w:szCs w:val="22"/>
        </w:rPr>
        <w:sectPr w:rsidR="001C1170" w:rsidRPr="00EE776F">
          <w:type w:val="continuous"/>
          <w:pgSz w:w="12240" w:h="15840"/>
          <w:pgMar w:top="1480" w:right="600" w:bottom="280" w:left="580" w:header="720" w:footer="720" w:gutter="0"/>
          <w:cols w:num="2" w:space="720" w:equalWidth="0">
            <w:col w:w="2545" w:space="1830"/>
            <w:col w:w="6685"/>
          </w:cols>
        </w:sectPr>
      </w:pPr>
      <w:r w:rsidRPr="00EE776F">
        <w:rPr>
          <w:rFonts w:asciiTheme="minorHAnsi" w:hAnsiTheme="minorHAnsi" w:cstheme="minorHAnsi"/>
          <w:sz w:val="22"/>
          <w:szCs w:val="22"/>
        </w:rPr>
        <w:pict w14:anchorId="039BD4BC">
          <v:shape id="_x0000_s1066" type="#_x0000_t202" style="position:absolute;margin-left:34pt;margin-top:.05pt;width:216.95pt;height:123.65pt;z-index:-2825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30"/>
                    <w:gridCol w:w="520"/>
                    <w:gridCol w:w="3188"/>
                  </w:tblGrid>
                  <w:tr w:rsidR="001C1170" w14:paraId="0634363C" w14:textId="77777777">
                    <w:trPr>
                      <w:trHeight w:hRule="exact" w:val="546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D1D989" w14:textId="77777777" w:rsidR="001C1170" w:rsidRDefault="004A7FD2">
                        <w:pPr>
                          <w:spacing w:before="13"/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63435"/>
                            <w:sz w:val="22"/>
                            <w:szCs w:val="22"/>
                          </w:rPr>
                          <w:t>Date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930ADA" w14:textId="77777777" w:rsidR="001C1170" w:rsidRDefault="001C1170"/>
                    </w:tc>
                    <w:tc>
                      <w:tcPr>
                        <w:tcW w:w="31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141BE0" w14:textId="77777777" w:rsidR="001C1170" w:rsidRDefault="004A7FD2">
                        <w:pPr>
                          <w:spacing w:line="260" w:lineRule="exact"/>
                          <w:ind w:left="329" w:right="-116"/>
                          <w:rPr>
                            <w:rFonts w:ascii="Century Gothic" w:eastAsia="Century Gothic" w:hAnsi="Century Gothic" w:cs="Century Gothic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63435"/>
                            <w:position w:val="-1"/>
                            <w:sz w:val="22"/>
                            <w:szCs w:val="22"/>
                          </w:rPr>
                          <w:t>Activity/Sport/Club</w:t>
                        </w:r>
                        <w:r>
                          <w:rPr>
                            <w:rFonts w:ascii="Arial" w:eastAsia="Arial" w:hAnsi="Arial" w:cs="Arial"/>
                            <w:color w:val="363435"/>
                            <w:spacing w:val="54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i/>
                            <w:color w:val="363435"/>
                            <w:position w:val="-1"/>
                            <w:sz w:val="22"/>
                            <w:szCs w:val="22"/>
                          </w:rPr>
                          <w:t>[most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i/>
                            <w:color w:val="363435"/>
                            <w:spacing w:val="17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i/>
                            <w:color w:val="363435"/>
                            <w:spacing w:val="-4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i/>
                            <w:color w:val="363435"/>
                            <w:position w:val="-1"/>
                            <w:sz w:val="22"/>
                            <w:szCs w:val="22"/>
                          </w:rPr>
                          <w:t>e</w:t>
                        </w:r>
                      </w:p>
                      <w:p w14:paraId="287E0936" w14:textId="77777777" w:rsidR="001C1170" w:rsidRDefault="004A7FD2">
                        <w:pPr>
                          <w:spacing w:before="9"/>
                          <w:ind w:left="329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-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itle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Position, if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w w:val="101"/>
                            <w:sz w:val="22"/>
                            <w:szCs w:val="22"/>
                          </w:rPr>
                          <w:t>applicable</w:t>
                        </w:r>
                      </w:p>
                    </w:tc>
                  </w:tr>
                  <w:tr w:rsidR="001C1170" w14:paraId="201B511D" w14:textId="77777777">
                    <w:trPr>
                      <w:trHeight w:hRule="exact" w:val="264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115891" w14:textId="77777777" w:rsidR="001C1170" w:rsidRDefault="004A7FD2">
                        <w:pPr>
                          <w:spacing w:line="240" w:lineRule="exact"/>
                          <w:ind w:left="4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7F7210" w14:textId="77777777" w:rsidR="001C1170" w:rsidRDefault="004A7FD2">
                        <w:pPr>
                          <w:spacing w:line="240" w:lineRule="exact"/>
                          <w:ind w:left="1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47C348" w14:textId="77777777" w:rsidR="001C1170" w:rsidRDefault="004A7FD2">
                        <w:pPr>
                          <w:spacing w:line="240" w:lineRule="exact"/>
                          <w:ind w:left="3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Duties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101"/>
                            <w:sz w:val="22"/>
                            <w:szCs w:val="22"/>
                          </w:rPr>
                          <w:t>performed</w:t>
                        </w:r>
                      </w:p>
                    </w:tc>
                  </w:tr>
                  <w:tr w:rsidR="001C1170" w14:paraId="336A0A9D" w14:textId="77777777">
                    <w:trPr>
                      <w:trHeight w:hRule="exact" w:val="396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03829A" w14:textId="77777777" w:rsidR="001C1170" w:rsidRDefault="004A7FD2">
                        <w:pPr>
                          <w:spacing w:line="240" w:lineRule="exact"/>
                          <w:ind w:left="4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B62935" w14:textId="77777777" w:rsidR="001C1170" w:rsidRDefault="004A7FD2">
                        <w:pPr>
                          <w:spacing w:line="240" w:lineRule="exact"/>
                          <w:ind w:left="1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57B93D" w14:textId="77777777" w:rsidR="001C1170" w:rsidRDefault="004A7FD2">
                        <w:pPr>
                          <w:spacing w:line="240" w:lineRule="exact"/>
                          <w:ind w:left="3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Skills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98"/>
                            <w:sz w:val="22"/>
                            <w:szCs w:val="22"/>
                          </w:rPr>
                          <w:t>lea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4"/>
                            <w:w w:val="98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105"/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</w:tr>
                  <w:tr w:rsidR="001C1170" w14:paraId="0C8EB061" w14:textId="77777777">
                    <w:trPr>
                      <w:trHeight w:hRule="exact" w:val="924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25FE62" w14:textId="77777777" w:rsidR="001C1170" w:rsidRDefault="001C1170">
                        <w:pPr>
                          <w:spacing w:before="7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A9CA4CE" w14:textId="77777777" w:rsidR="001C1170" w:rsidRDefault="004A7FD2">
                        <w:pPr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63435"/>
                            <w:sz w:val="22"/>
                            <w:szCs w:val="22"/>
                          </w:rPr>
                          <w:t>Date</w:t>
                        </w:r>
                      </w:p>
                      <w:p w14:paraId="666B5D4F" w14:textId="77777777" w:rsidR="001C1170" w:rsidRDefault="001C1170">
                        <w:pPr>
                          <w:spacing w:before="12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3FE77DE2" w14:textId="77777777" w:rsidR="001C1170" w:rsidRDefault="004A7FD2">
                        <w:pPr>
                          <w:ind w:left="4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D52D4E" w14:textId="77777777" w:rsidR="001C1170" w:rsidRDefault="001C1170">
                        <w:pPr>
                          <w:spacing w:line="200" w:lineRule="exact"/>
                        </w:pPr>
                      </w:p>
                      <w:p w14:paraId="4337D9E2" w14:textId="77777777" w:rsidR="001C1170" w:rsidRDefault="001C1170">
                        <w:pPr>
                          <w:spacing w:line="200" w:lineRule="exact"/>
                        </w:pPr>
                      </w:p>
                      <w:p w14:paraId="50AE970E" w14:textId="77777777" w:rsidR="001C1170" w:rsidRDefault="001C1170">
                        <w:pPr>
                          <w:spacing w:before="13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54E5D9C3" w14:textId="77777777" w:rsidR="001C1170" w:rsidRDefault="004A7FD2">
                        <w:pPr>
                          <w:ind w:left="1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DFFA57" w14:textId="77777777" w:rsidR="001C1170" w:rsidRDefault="001C1170">
                        <w:pPr>
                          <w:spacing w:before="7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B938FAD" w14:textId="77777777" w:rsidR="001C1170" w:rsidRDefault="004A7FD2">
                        <w:pPr>
                          <w:ind w:left="329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63435"/>
                            <w:w w:val="103"/>
                            <w:sz w:val="22"/>
                            <w:szCs w:val="22"/>
                          </w:rPr>
                          <w:t>Activity/Sport/Club</w:t>
                        </w:r>
                      </w:p>
                      <w:p w14:paraId="66FBE944" w14:textId="77777777" w:rsidR="001C1170" w:rsidRDefault="004A7FD2">
                        <w:pPr>
                          <w:spacing w:before="11"/>
                          <w:ind w:left="329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-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itle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Position, if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w w:val="101"/>
                            <w:sz w:val="22"/>
                            <w:szCs w:val="22"/>
                          </w:rPr>
                          <w:t>applicable</w:t>
                        </w:r>
                      </w:p>
                      <w:p w14:paraId="6930B4A3" w14:textId="77777777" w:rsidR="001C1170" w:rsidRDefault="004A7FD2">
                        <w:pPr>
                          <w:spacing w:before="8"/>
                          <w:ind w:left="3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Duties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101"/>
                            <w:sz w:val="22"/>
                            <w:szCs w:val="22"/>
                          </w:rPr>
                          <w:t>performed</w:t>
                        </w:r>
                      </w:p>
                    </w:tc>
                  </w:tr>
                  <w:tr w:rsidR="001C1170" w14:paraId="56FC5254" w14:textId="77777777">
                    <w:trPr>
                      <w:trHeight w:hRule="exact" w:val="342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112093" w14:textId="77777777" w:rsidR="001C1170" w:rsidRDefault="004A7FD2">
                        <w:pPr>
                          <w:spacing w:line="240" w:lineRule="exact"/>
                          <w:ind w:left="4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1B8F1B" w14:textId="77777777" w:rsidR="001C1170" w:rsidRDefault="004A7FD2">
                        <w:pPr>
                          <w:spacing w:line="240" w:lineRule="exact"/>
                          <w:ind w:left="1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4DC146" w14:textId="77777777" w:rsidR="001C1170" w:rsidRDefault="004A7FD2">
                        <w:pPr>
                          <w:spacing w:line="240" w:lineRule="exact"/>
                          <w:ind w:left="3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Skills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98"/>
                            <w:sz w:val="22"/>
                            <w:szCs w:val="22"/>
                          </w:rPr>
                          <w:t>lea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4"/>
                            <w:w w:val="98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105"/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</w:tr>
                </w:tbl>
                <w:p w14:paraId="28EF32D3" w14:textId="77777777" w:rsidR="001C1170" w:rsidRDefault="001C1170"/>
              </w:txbxContent>
            </v:textbox>
            <w10:wrap anchorx="page"/>
          </v:shape>
        </w:pict>
      </w:r>
      <w:r w:rsidRPr="00EE776F">
        <w:rPr>
          <w:rFonts w:asciiTheme="minorHAnsi" w:eastAsia="Century Gothic" w:hAnsiTheme="minorHAnsi" w:cstheme="minorHAnsi"/>
          <w:b/>
          <w:i/>
          <w:position w:val="-1"/>
          <w:sz w:val="22"/>
          <w:szCs w:val="22"/>
        </w:rPr>
        <w:t>cent</w:t>
      </w:r>
      <w:r w:rsidRPr="00EE776F">
        <w:rPr>
          <w:rFonts w:asciiTheme="minorHAnsi" w:eastAsia="Century Gothic" w:hAnsiTheme="minorHAnsi" w:cstheme="minorHAnsi"/>
          <w:b/>
          <w:i/>
          <w:spacing w:val="-19"/>
          <w:position w:val="-1"/>
          <w:sz w:val="22"/>
          <w:szCs w:val="22"/>
        </w:rPr>
        <w:t xml:space="preserve"> </w:t>
      </w:r>
      <w:r w:rsidRPr="00EE776F">
        <w:rPr>
          <w:rFonts w:asciiTheme="minorHAnsi" w:eastAsia="Century Gothic" w:hAnsiTheme="minorHAnsi" w:cstheme="minorHAnsi"/>
          <w:b/>
          <w:i/>
          <w:w w:val="117"/>
          <w:position w:val="-1"/>
          <w:sz w:val="22"/>
          <w:szCs w:val="22"/>
        </w:rPr>
        <w:t>first]</w:t>
      </w:r>
    </w:p>
    <w:p w14:paraId="515DFA5B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5A4649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470E1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F4BC08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DE6EC6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4C8309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4BD9B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EB4AF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A6F21E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A33852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B4904F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10FD8B" w14:textId="77777777" w:rsidR="001C1170" w:rsidRPr="00EE776F" w:rsidRDefault="001C1170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14DB84FB" w14:textId="77777777" w:rsidR="001C1170" w:rsidRPr="00EE776F" w:rsidRDefault="004A7FD2">
      <w:pPr>
        <w:spacing w:before="31"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position w:val="-1"/>
          <w:sz w:val="22"/>
          <w:szCs w:val="22"/>
        </w:rPr>
        <w:t>COMMUNITY</w:t>
      </w:r>
      <w:r w:rsidRPr="00EE776F">
        <w:rPr>
          <w:rFonts w:asciiTheme="minorHAnsi" w:eastAsia="Arial" w:hAnsiTheme="minorHAnsi" w:cstheme="minorHAnsi"/>
          <w:b/>
          <w:spacing w:val="44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position w:val="-1"/>
          <w:sz w:val="22"/>
          <w:szCs w:val="22"/>
        </w:rPr>
        <w:t>SE</w:t>
      </w:r>
      <w:r w:rsidRPr="00EE776F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position w:val="-1"/>
          <w:sz w:val="22"/>
          <w:szCs w:val="22"/>
        </w:rPr>
        <w:t>VICE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520"/>
        <w:gridCol w:w="3205"/>
      </w:tblGrid>
      <w:tr w:rsidR="00EE776F" w:rsidRPr="00EE776F" w14:paraId="688B9E9A" w14:textId="77777777">
        <w:trPr>
          <w:trHeight w:hRule="exact" w:val="283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894F99" w14:textId="77777777" w:rsidR="001C1170" w:rsidRPr="00EE776F" w:rsidRDefault="004A7FD2">
            <w:pPr>
              <w:spacing w:before="13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Date</w:t>
            </w:r>
          </w:p>
        </w:tc>
        <w:tc>
          <w:tcPr>
            <w:tcW w:w="3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F862F" w14:textId="77777777" w:rsidR="001C1170" w:rsidRPr="00EE776F" w:rsidRDefault="004A7FD2">
            <w:pPr>
              <w:spacing w:line="260" w:lineRule="exact"/>
              <w:ind w:left="85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Activity </w:t>
            </w:r>
            <w:r w:rsidRPr="00EE776F">
              <w:rPr>
                <w:rFonts w:asciiTheme="minorHAnsi" w:eastAsia="Arial" w:hAnsiTheme="minorHAnsi" w:cstheme="minorHAnsi"/>
                <w:spacing w:val="21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position w:val="-1"/>
                <w:sz w:val="22"/>
                <w:szCs w:val="22"/>
              </w:rPr>
              <w:t>[most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spacing w:val="17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spacing w:val="-4"/>
                <w:position w:val="-1"/>
                <w:sz w:val="22"/>
                <w:szCs w:val="22"/>
              </w:rPr>
              <w:t>r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position w:val="-1"/>
                <w:sz w:val="22"/>
                <w:szCs w:val="22"/>
              </w:rPr>
              <w:t>ecent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spacing w:val="-1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w w:val="117"/>
                <w:position w:val="-1"/>
                <w:sz w:val="22"/>
                <w:szCs w:val="22"/>
              </w:rPr>
              <w:t>first]</w:t>
            </w:r>
          </w:p>
        </w:tc>
      </w:tr>
      <w:tr w:rsidR="00EE776F" w:rsidRPr="00EE776F" w14:paraId="6EA6A34C" w14:textId="77777777">
        <w:trPr>
          <w:trHeight w:hRule="exact" w:val="26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F505881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14:paraId="58602F8B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14:paraId="7D0CC9CC" w14:textId="77777777" w:rsidR="001C1170" w:rsidRPr="00EE776F" w:rsidRDefault="004A7FD2">
            <w:pPr>
              <w:spacing w:line="240" w:lineRule="exact"/>
              <w:ind w:left="3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Title</w:t>
            </w: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EE776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Position,</w:t>
            </w:r>
            <w:r w:rsidRPr="00EE776F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if</w:t>
            </w:r>
            <w:r w:rsidRPr="00EE776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applicable</w:t>
            </w:r>
          </w:p>
        </w:tc>
      </w:tr>
      <w:tr w:rsidR="00EE776F" w:rsidRPr="00EE776F" w14:paraId="25505C25" w14:textId="77777777">
        <w:trPr>
          <w:trHeight w:hRule="exact" w:val="26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D3951F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14:paraId="150C7924" w14:textId="77777777" w:rsidR="001C1170" w:rsidRPr="00EE776F" w:rsidRDefault="004A7FD2">
            <w:pPr>
              <w:spacing w:line="240" w:lineRule="exact"/>
              <w:ind w:left="1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14:paraId="1A901A5F" w14:textId="77777777" w:rsidR="001C1170" w:rsidRPr="00EE776F" w:rsidRDefault="004A7FD2">
            <w:pPr>
              <w:spacing w:line="240" w:lineRule="exact"/>
              <w:ind w:left="3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Duties</w:t>
            </w:r>
            <w:r w:rsidRPr="00EE776F">
              <w:rPr>
                <w:rFonts w:asciiTheme="minorHAnsi" w:eastAsia="Cambria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1"/>
                <w:sz w:val="22"/>
                <w:szCs w:val="22"/>
              </w:rPr>
              <w:t>performed</w:t>
            </w:r>
          </w:p>
        </w:tc>
      </w:tr>
      <w:tr w:rsidR="00EE776F" w:rsidRPr="00EE776F" w14:paraId="5F7F7A9D" w14:textId="77777777">
        <w:trPr>
          <w:trHeight w:hRule="exact" w:val="342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EBC2AC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14:paraId="6D98020B" w14:textId="77777777" w:rsidR="001C1170" w:rsidRPr="00EE776F" w:rsidRDefault="004A7FD2">
            <w:pPr>
              <w:spacing w:line="240" w:lineRule="exact"/>
              <w:ind w:left="1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14:paraId="7B935DB9" w14:textId="77777777" w:rsidR="001C1170" w:rsidRPr="00EE776F" w:rsidRDefault="004A7FD2">
            <w:pPr>
              <w:spacing w:line="240" w:lineRule="exact"/>
              <w:ind w:left="3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Skills</w:t>
            </w:r>
            <w:r w:rsidRPr="00EE776F">
              <w:rPr>
                <w:rFonts w:asciiTheme="minorHAnsi" w:eastAsia="Cambria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98"/>
                <w:sz w:val="22"/>
                <w:szCs w:val="22"/>
              </w:rPr>
              <w:t>lea</w:t>
            </w:r>
            <w:r w:rsidRPr="00EE776F">
              <w:rPr>
                <w:rFonts w:asciiTheme="minorHAnsi" w:eastAsia="Cambria" w:hAnsiTheme="minorHAnsi" w:cstheme="minorHAnsi"/>
                <w:spacing w:val="4"/>
                <w:w w:val="98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w w:val="105"/>
                <w:sz w:val="22"/>
                <w:szCs w:val="22"/>
              </w:rPr>
              <w:t>ned</w:t>
            </w:r>
          </w:p>
        </w:tc>
      </w:tr>
    </w:tbl>
    <w:p w14:paraId="388FD558" w14:textId="77777777" w:rsidR="001C1170" w:rsidRPr="00EE776F" w:rsidRDefault="001C117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00F85190" w14:textId="77777777" w:rsidR="001C1170" w:rsidRPr="00EE776F" w:rsidRDefault="004A7FD2">
      <w:pPr>
        <w:spacing w:before="3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 xml:space="preserve">HONORS AND 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AW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ARDS</w:t>
      </w:r>
    </w:p>
    <w:p w14:paraId="515DA474" w14:textId="77777777" w:rsidR="001C1170" w:rsidRPr="00EE776F" w:rsidRDefault="004A7FD2">
      <w:pPr>
        <w:spacing w:line="260" w:lineRule="exact"/>
        <w:ind w:left="140"/>
        <w:rPr>
          <w:rFonts w:asciiTheme="minorHAnsi" w:eastAsia="Century Gothic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Date              </w:t>
      </w:r>
      <w:r w:rsidRPr="00EE776F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Honor/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z w:val="22"/>
          <w:szCs w:val="22"/>
        </w:rPr>
        <w:t>wa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Century Gothic" w:hAnsiTheme="minorHAnsi" w:cstheme="minorHAnsi"/>
          <w:b/>
          <w:i/>
          <w:sz w:val="22"/>
          <w:szCs w:val="22"/>
        </w:rPr>
        <w:t>[most</w:t>
      </w:r>
      <w:r w:rsidRPr="00EE776F">
        <w:rPr>
          <w:rFonts w:asciiTheme="minorHAnsi" w:eastAsia="Century Gothic" w:hAnsiTheme="minorHAnsi" w:cstheme="minorHAnsi"/>
          <w:b/>
          <w:i/>
          <w:spacing w:val="17"/>
          <w:sz w:val="22"/>
          <w:szCs w:val="22"/>
        </w:rPr>
        <w:t xml:space="preserve"> </w:t>
      </w:r>
      <w:r w:rsidRPr="00EE776F">
        <w:rPr>
          <w:rFonts w:asciiTheme="minorHAnsi" w:eastAsia="Century Gothic" w:hAnsiTheme="minorHAnsi" w:cstheme="minorHAnsi"/>
          <w:b/>
          <w:i/>
          <w:spacing w:val="-4"/>
          <w:sz w:val="22"/>
          <w:szCs w:val="22"/>
        </w:rPr>
        <w:t>r</w:t>
      </w:r>
      <w:r w:rsidRPr="00EE776F">
        <w:rPr>
          <w:rFonts w:asciiTheme="minorHAnsi" w:eastAsia="Century Gothic" w:hAnsiTheme="minorHAnsi" w:cstheme="minorHAnsi"/>
          <w:b/>
          <w:i/>
          <w:sz w:val="22"/>
          <w:szCs w:val="22"/>
        </w:rPr>
        <w:t>ecent</w:t>
      </w:r>
      <w:r w:rsidRPr="00EE776F">
        <w:rPr>
          <w:rFonts w:asciiTheme="minorHAnsi" w:eastAsia="Century Gothic" w:hAnsiTheme="minorHAnsi" w:cstheme="minorHAnsi"/>
          <w:b/>
          <w:i/>
          <w:spacing w:val="-16"/>
          <w:sz w:val="22"/>
          <w:szCs w:val="22"/>
        </w:rPr>
        <w:t xml:space="preserve"> </w:t>
      </w:r>
      <w:r w:rsidRPr="00EE776F">
        <w:rPr>
          <w:rFonts w:asciiTheme="minorHAnsi" w:eastAsia="Century Gothic" w:hAnsiTheme="minorHAnsi" w:cstheme="minorHAnsi"/>
          <w:b/>
          <w:i/>
          <w:w w:val="117"/>
          <w:sz w:val="22"/>
          <w:szCs w:val="22"/>
        </w:rPr>
        <w:t>first]</w:t>
      </w:r>
    </w:p>
    <w:p w14:paraId="107AD741" w14:textId="77777777" w:rsidR="001C1170" w:rsidRPr="00EE776F" w:rsidRDefault="001C1170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53A080C6" w14:textId="77777777" w:rsidR="001C1170" w:rsidRPr="00EE776F" w:rsidRDefault="004A7FD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Date              </w:t>
      </w:r>
      <w:r w:rsidRPr="00EE776F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Honor/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wa</w:t>
      </w:r>
      <w:r w:rsidRPr="00EE776F">
        <w:rPr>
          <w:rFonts w:asciiTheme="minorHAnsi" w:eastAsia="Arial" w:hAnsiTheme="minorHAnsi" w:cstheme="minorHAnsi"/>
          <w:spacing w:val="-4"/>
          <w:w w:val="10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6"/>
          <w:sz w:val="22"/>
          <w:szCs w:val="22"/>
        </w:rPr>
        <w:t>d</w:t>
      </w:r>
    </w:p>
    <w:p w14:paraId="4F79138E" w14:textId="77777777" w:rsidR="001C1170" w:rsidRPr="00EE776F" w:rsidRDefault="001C1170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2F0107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B3A16E" w14:textId="77777777" w:rsidR="001C1170" w:rsidRPr="00EE776F" w:rsidRDefault="004A7FD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STRENGTHS</w:t>
      </w:r>
    </w:p>
    <w:p w14:paraId="4C44E5D5" w14:textId="77777777" w:rsidR="001C1170" w:rsidRPr="00EE776F" w:rsidRDefault="004A7FD2">
      <w:pPr>
        <w:spacing w:before="30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List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ceive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st</w:t>
      </w:r>
      <w:r w:rsidRPr="00EE776F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engths</w:t>
      </w:r>
    </w:p>
    <w:p w14:paraId="0A31F360" w14:textId="77777777" w:rsidR="001C1170" w:rsidRPr="00EE776F" w:rsidRDefault="001C1170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95258EE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2A7F00" w14:textId="77777777" w:rsidR="001C1170" w:rsidRPr="00EE776F" w:rsidRDefault="004A7FD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REFERENCES</w:t>
      </w:r>
    </w:p>
    <w:p w14:paraId="2456E2FE" w14:textId="77777777" w:rsidR="001C1170" w:rsidRPr="00EE776F" w:rsidRDefault="004A7FD2">
      <w:pPr>
        <w:spacing w:before="6"/>
        <w:ind w:left="140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type w:val="continuous"/>
          <w:pgSz w:w="12240" w:h="15840"/>
          <w:pgMar w:top="1480" w:right="600" w:bottom="280" w:left="580" w:header="720" w:footer="720" w:gutter="0"/>
          <w:cols w:space="720"/>
        </w:sectPr>
      </w:pP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z w:val="22"/>
          <w:szCs w:val="22"/>
        </w:rPr>
        <w:t>vailable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upon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equest</w:t>
      </w:r>
    </w:p>
    <w:p w14:paraId="344EE265" w14:textId="77777777" w:rsidR="001C1170" w:rsidRPr="00EE776F" w:rsidRDefault="004A7FD2">
      <w:pPr>
        <w:spacing w:line="82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position w:val="-1"/>
          <w:sz w:val="22"/>
          <w:szCs w:val="22"/>
        </w:rPr>
        <w:lastRenderedPageBreak/>
        <w:t>Resume</w:t>
      </w:r>
      <w:r w:rsidRPr="00EE776F">
        <w:rPr>
          <w:rFonts w:asciiTheme="minorHAnsi" w:hAnsiTheme="minorHAnsi" w:cstheme="minorHAnsi"/>
          <w:spacing w:val="-46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w w:val="96"/>
          <w:position w:val="-1"/>
          <w:sz w:val="22"/>
          <w:szCs w:val="22"/>
        </w:rPr>
        <w:t>Sample</w:t>
      </w:r>
      <w:r w:rsidRPr="00EE776F">
        <w:rPr>
          <w:rFonts w:asciiTheme="minorHAnsi" w:hAnsiTheme="minorHAnsi" w:cstheme="minorHAnsi"/>
          <w:spacing w:val="7"/>
          <w:w w:val="96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1</w:t>
      </w:r>
    </w:p>
    <w:p w14:paraId="51501867" w14:textId="77777777" w:rsidR="001C1170" w:rsidRPr="00EE776F" w:rsidRDefault="001C1170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8C50DD9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B0FCE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E3C153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7C73F4" w14:textId="77777777" w:rsidR="001C1170" w:rsidRPr="00EE776F" w:rsidRDefault="004A7FD2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OBJECTIVE</w:t>
      </w:r>
    </w:p>
    <w:p w14:paraId="5F793992" w14:textId="77777777" w:rsidR="001C1170" w:rsidRPr="00EE776F" w:rsidRDefault="004A7FD2">
      <w:pPr>
        <w:spacing w:before="6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pacing w:val="-2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attend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University 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Maryland, College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Park,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Fall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2015</w:t>
      </w:r>
    </w:p>
    <w:p w14:paraId="48A27F63" w14:textId="77777777" w:rsidR="001C1170" w:rsidRPr="00EE776F" w:rsidRDefault="004A7FD2">
      <w:pPr>
        <w:spacing w:before="11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Major: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Business Management</w:t>
      </w:r>
    </w:p>
    <w:p w14:paraId="1CFDE1A4" w14:textId="77777777" w:rsidR="001C1170" w:rsidRPr="00EE776F" w:rsidRDefault="001C1170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2C620E7" w14:textId="77777777" w:rsidR="001C1170" w:rsidRPr="00EE776F" w:rsidRDefault="004A7FD2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EE776F">
        <w:rPr>
          <w:rFonts w:asciiTheme="minorHAnsi" w:eastAsia="Arial" w:hAnsiTheme="minorHAnsi" w:cstheme="minorHAnsi"/>
          <w:b/>
          <w:spacing w:val="-18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w w:val="101"/>
          <w:sz w:val="22"/>
          <w:szCs w:val="22"/>
        </w:rPr>
        <w:t>TION</w:t>
      </w:r>
    </w:p>
    <w:p w14:paraId="15E90CF8" w14:textId="77777777" w:rsidR="001C1170" w:rsidRPr="00EE776F" w:rsidRDefault="004A7FD2">
      <w:pPr>
        <w:spacing w:before="6"/>
        <w:ind w:left="160" w:right="-5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2011-P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esent</w:t>
      </w:r>
      <w:r w:rsidRPr="00EE776F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Howa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High </w:t>
      </w:r>
      <w:r w:rsidRPr="00EE776F">
        <w:rPr>
          <w:rFonts w:asciiTheme="minorHAnsi" w:eastAsia="Arial" w:hAnsiTheme="minorHAnsi" w:cstheme="minorHAnsi"/>
          <w:sz w:val="22"/>
          <w:szCs w:val="22"/>
        </w:rPr>
        <w:t>School,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Ellicott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Cit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Maryland</w:t>
      </w:r>
    </w:p>
    <w:p w14:paraId="28A351C6" w14:textId="77777777" w:rsidR="001C1170" w:rsidRPr="00EE776F" w:rsidRDefault="004A7FD2">
      <w:pPr>
        <w:spacing w:before="11"/>
        <w:ind w:left="16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graduate June 2015</w:t>
      </w:r>
    </w:p>
    <w:p w14:paraId="1C84DDF1" w14:textId="77777777" w:rsidR="001C1170" w:rsidRPr="00EE776F" w:rsidRDefault="001C1170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0432531" w14:textId="77777777" w:rsidR="001C1170" w:rsidRPr="00EE776F" w:rsidRDefault="004A7FD2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WORK EXPERIENCE</w:t>
      </w:r>
    </w:p>
    <w:p w14:paraId="1AF69CF3" w14:textId="77777777" w:rsidR="001C1170" w:rsidRPr="00EE776F" w:rsidRDefault="004A7FD2">
      <w:pPr>
        <w:spacing w:before="6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2011-2014     </w:t>
      </w:r>
      <w:r w:rsidRPr="00EE776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Howa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County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Family</w:t>
      </w:r>
      <w:r w:rsidRPr="00EE776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YMCA</w:t>
      </w:r>
    </w:p>
    <w:p w14:paraId="01EFC915" w14:textId="77777777" w:rsidR="001C1170" w:rsidRPr="00EE776F" w:rsidRDefault="004A7FD2">
      <w:pPr>
        <w:spacing w:before="11" w:line="240" w:lineRule="exact"/>
        <w:ind w:left="1563" w:right="14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position w:val="-1"/>
          <w:sz w:val="22"/>
          <w:szCs w:val="22"/>
        </w:rPr>
        <w:t>Junior</w:t>
      </w:r>
      <w:r w:rsidRPr="00EE776F">
        <w:rPr>
          <w:rFonts w:asciiTheme="minorHAnsi" w:eastAsia="Arial" w:hAnsiTheme="minorHAnsi" w:cstheme="minorHAnsi"/>
          <w:i/>
          <w:spacing w:val="6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position w:val="-1"/>
          <w:sz w:val="22"/>
          <w:szCs w:val="22"/>
        </w:rPr>
        <w:t>and Senior</w:t>
      </w:r>
      <w:r w:rsidRPr="00EE776F">
        <w:rPr>
          <w:rFonts w:asciiTheme="minorHAnsi" w:eastAsia="Arial" w:hAnsiTheme="minorHAnsi" w:cstheme="minorHAnsi"/>
          <w:i/>
          <w:spacing w:val="-6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99"/>
          <w:position w:val="-1"/>
          <w:sz w:val="22"/>
          <w:szCs w:val="22"/>
        </w:rPr>
        <w:t>Counselor</w:t>
      </w:r>
    </w:p>
    <w:p w14:paraId="6701E3F2" w14:textId="77777777" w:rsidR="001C1170" w:rsidRPr="00EE776F" w:rsidRDefault="004A7FD2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br w:type="column"/>
      </w:r>
    </w:p>
    <w:p w14:paraId="4E92B965" w14:textId="77777777" w:rsidR="001C1170" w:rsidRPr="00EE776F" w:rsidRDefault="004A7FD2">
      <w:pPr>
        <w:ind w:left="46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Madison DiLeo</w:t>
      </w:r>
    </w:p>
    <w:p w14:paraId="6DDF398C" w14:textId="77777777" w:rsidR="001C1170" w:rsidRPr="00EE776F" w:rsidRDefault="004A7FD2">
      <w:pPr>
        <w:spacing w:line="240" w:lineRule="exact"/>
        <w:ind w:left="873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 Mermaid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Lane</w:t>
      </w:r>
    </w:p>
    <w:p w14:paraId="27AF923E" w14:textId="77777777" w:rsidR="001C1170" w:rsidRPr="00EE776F" w:rsidRDefault="004A7FD2">
      <w:pPr>
        <w:spacing w:before="11"/>
        <w:ind w:left="22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Ellicott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Cit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21042</w:t>
      </w:r>
    </w:p>
    <w:p w14:paraId="158A1B09" w14:textId="77777777" w:rsidR="001C1170" w:rsidRPr="00EE776F" w:rsidRDefault="004A7FD2">
      <w:pPr>
        <w:spacing w:before="11" w:line="250" w:lineRule="auto"/>
        <w:ind w:right="77" w:firstLine="1121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pgSz w:w="12240" w:h="15840"/>
          <w:pgMar w:top="540" w:right="620" w:bottom="280" w:left="560" w:header="0" w:footer="607" w:gutter="0"/>
          <w:cols w:num="2" w:space="720" w:equalWidth="0">
            <w:col w:w="5886" w:space="2592"/>
            <w:col w:w="2582"/>
          </w:cols>
        </w:sect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410.555.1212 </w:t>
      </w:r>
      <w:hyperlink r:id="rId12">
        <w:r w:rsidRPr="00EE776F">
          <w:rPr>
            <w:rFonts w:asciiTheme="minorHAnsi" w:eastAsia="Arial" w:hAnsiTheme="minorHAnsi" w:cstheme="minorHAnsi"/>
            <w:sz w:val="22"/>
            <w:szCs w:val="22"/>
            <w:u w:val="single" w:color="1A73B7"/>
          </w:rPr>
          <w:t>msplash@ha</w:t>
        </w:r>
        <w:r w:rsidRPr="00EE776F">
          <w:rPr>
            <w:rFonts w:asciiTheme="minorHAnsi" w:eastAsia="Arial" w:hAnsiTheme="minorHAnsi" w:cstheme="minorHAnsi"/>
            <w:spacing w:val="-4"/>
            <w:sz w:val="22"/>
            <w:szCs w:val="22"/>
            <w:u w:val="single" w:color="1A73B7"/>
          </w:rPr>
          <w:t>r</w:t>
        </w:r>
        <w:r w:rsidRPr="00EE776F">
          <w:rPr>
            <w:rFonts w:asciiTheme="minorHAnsi" w:eastAsia="Arial" w:hAnsiTheme="minorHAnsi" w:cstheme="minorHAnsi"/>
            <w:sz w:val="22"/>
            <w:szCs w:val="22"/>
            <w:u w:val="single" w:color="1A73B7"/>
          </w:rPr>
          <w:t>dworke</w:t>
        </w:r>
        <w:r w:rsidRPr="00EE776F">
          <w:rPr>
            <w:rFonts w:asciiTheme="minorHAnsi" w:eastAsia="Arial" w:hAnsiTheme="minorHAnsi" w:cstheme="minorHAnsi"/>
            <w:spacing w:val="-20"/>
            <w:sz w:val="22"/>
            <w:szCs w:val="22"/>
            <w:u w:val="single" w:color="1A73B7"/>
          </w:rPr>
          <w:t>r</w:t>
        </w:r>
        <w:r w:rsidRPr="00EE776F">
          <w:rPr>
            <w:rFonts w:asciiTheme="minorHAnsi" w:eastAsia="Arial" w:hAnsiTheme="minorHAnsi" w:cstheme="minorHAnsi"/>
            <w:sz w:val="22"/>
            <w:szCs w:val="22"/>
            <w:u w:val="single" w:color="1A73B7"/>
          </w:rPr>
          <w:t>.net</w:t>
        </w:r>
      </w:hyperlink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"/>
        <w:gridCol w:w="720"/>
        <w:gridCol w:w="5813"/>
      </w:tblGrid>
      <w:tr w:rsidR="00EE776F" w:rsidRPr="00EE776F" w14:paraId="52D5664B" w14:textId="77777777">
        <w:trPr>
          <w:trHeight w:hRule="exact" w:val="28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6E3BD8D2" w14:textId="77777777" w:rsidR="001C1170" w:rsidRPr="00EE776F" w:rsidRDefault="004A7FD2">
            <w:pPr>
              <w:spacing w:before="14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F9E51B" w14:textId="77777777" w:rsidR="001C1170" w:rsidRPr="00EE776F" w:rsidRDefault="004A7FD2">
            <w:pPr>
              <w:spacing w:before="14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75D6F72D" w14:textId="77777777" w:rsidR="001C1170" w:rsidRPr="00EE776F" w:rsidRDefault="004A7FD2">
            <w:pPr>
              <w:spacing w:before="14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Planned</w:t>
            </w:r>
            <w:r w:rsidRPr="00EE776F">
              <w:rPr>
                <w:rFonts w:asciiTheme="minorHAnsi" w:eastAsia="Cambria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oup</w:t>
            </w:r>
            <w:r w:rsidRPr="00EE776F">
              <w:rPr>
                <w:rFonts w:asciiTheme="minorHAnsi" w:eastAsia="Cambria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activities</w:t>
            </w:r>
            <w:r w:rsidRPr="00EE776F">
              <w:rPr>
                <w:rFonts w:asciiTheme="minorHAnsi" w:eastAsia="Cambria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EE776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7"/>
                <w:sz w:val="22"/>
                <w:szCs w:val="22"/>
              </w:rPr>
              <w:t>school-aged</w:t>
            </w:r>
            <w:r w:rsidRPr="00EE776F">
              <w:rPr>
                <w:rFonts w:asciiTheme="minorHAnsi" w:eastAsia="Cambria" w:hAnsiTheme="minorHAnsi" w:cstheme="minorHAnsi"/>
                <w:spacing w:val="32"/>
                <w:w w:val="107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7"/>
                <w:sz w:val="22"/>
                <w:szCs w:val="22"/>
              </w:rPr>
              <w:t>campers</w:t>
            </w:r>
          </w:p>
        </w:tc>
      </w:tr>
      <w:tr w:rsidR="00EE776F" w:rsidRPr="00EE776F" w14:paraId="33C4B063" w14:textId="77777777">
        <w:trPr>
          <w:trHeight w:hRule="exact" w:val="26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5FC22948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B6876C" w14:textId="77777777" w:rsidR="001C1170" w:rsidRPr="00EE776F" w:rsidRDefault="004A7FD2">
            <w:pPr>
              <w:spacing w:line="240" w:lineRule="exact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13761307" w14:textId="77777777" w:rsidR="001C1170" w:rsidRPr="00EE776F" w:rsidRDefault="004A7FD2">
            <w:pPr>
              <w:spacing w:line="24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Assisted </w:t>
            </w:r>
            <w:r w:rsidRPr="00EE776F">
              <w:rPr>
                <w:rFonts w:asciiTheme="minorHAnsi" w:eastAsia="Cambria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administrative</w:t>
            </w:r>
            <w:r w:rsidRPr="00EE776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sta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f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EE776F">
              <w:rPr>
                <w:rFonts w:asciiTheme="minorHAnsi" w:eastAsia="Cambria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with</w:t>
            </w:r>
            <w:r w:rsidRPr="00EE776F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mo</w:t>
            </w:r>
            <w:r w:rsidRPr="00EE776F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ning</w:t>
            </w:r>
            <w:r w:rsidRPr="00EE776F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95"/>
                <w:sz w:val="22"/>
                <w:szCs w:val="22"/>
              </w:rPr>
              <w:t>p</w:t>
            </w:r>
            <w:r w:rsidRPr="00EE776F">
              <w:rPr>
                <w:rFonts w:asciiTheme="minorHAnsi" w:eastAsia="Cambria" w:hAnsiTheme="minorHAnsi" w:cstheme="minorHAnsi"/>
                <w:spacing w:val="-4"/>
                <w:w w:val="95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w w:val="105"/>
                <w:sz w:val="22"/>
                <w:szCs w:val="22"/>
              </w:rPr>
              <w:t>ocedu</w:t>
            </w:r>
            <w:r w:rsidRPr="00EE776F">
              <w:rPr>
                <w:rFonts w:asciiTheme="minorHAnsi" w:eastAsia="Cambria" w:hAnsiTheme="minorHAnsi" w:cstheme="minorHAnsi"/>
                <w:spacing w:val="-4"/>
                <w:w w:val="105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w w:val="113"/>
                <w:sz w:val="22"/>
                <w:szCs w:val="22"/>
              </w:rPr>
              <w:t>es</w:t>
            </w:r>
          </w:p>
        </w:tc>
      </w:tr>
      <w:tr w:rsidR="00EE776F" w:rsidRPr="00EE776F" w14:paraId="1ABCD5E8" w14:textId="77777777">
        <w:trPr>
          <w:trHeight w:hRule="exact" w:val="26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1BAF8C53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A71522" w14:textId="77777777" w:rsidR="001C1170" w:rsidRPr="00EE776F" w:rsidRDefault="004A7FD2">
            <w:pPr>
              <w:spacing w:line="240" w:lineRule="exact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7CE2900A" w14:textId="77777777" w:rsidR="001C1170" w:rsidRPr="00EE776F" w:rsidRDefault="004A7FD2">
            <w:pPr>
              <w:spacing w:line="24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epa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ed</w:t>
            </w:r>
            <w:r w:rsidRPr="00EE776F">
              <w:rPr>
                <w:rFonts w:asciiTheme="minorHAnsi" w:eastAsia="Cambria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sta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f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EE776F">
              <w:rPr>
                <w:rFonts w:asciiTheme="minorHAnsi" w:eastAsia="Cambria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3"/>
                <w:sz w:val="22"/>
                <w:szCs w:val="22"/>
              </w:rPr>
              <w:t>manuals</w:t>
            </w:r>
          </w:p>
        </w:tc>
      </w:tr>
      <w:tr w:rsidR="00EE776F" w:rsidRPr="00EE776F" w14:paraId="7ABD3B4B" w14:textId="77777777">
        <w:trPr>
          <w:trHeight w:hRule="exact" w:val="342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5966EBF0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763B0A" w14:textId="77777777" w:rsidR="001C1170" w:rsidRPr="00EE776F" w:rsidRDefault="004A7FD2">
            <w:pPr>
              <w:spacing w:line="240" w:lineRule="exact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3EC3DB34" w14:textId="77777777" w:rsidR="001C1170" w:rsidRPr="00EE776F" w:rsidRDefault="004A7FD2">
            <w:pPr>
              <w:spacing w:line="24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EE776F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ganized </w:t>
            </w:r>
            <w:r w:rsidRPr="00EE776F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files</w:t>
            </w:r>
            <w:r w:rsidRPr="00EE776F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EE776F">
              <w:rPr>
                <w:rFonts w:asciiTheme="minorHAnsi" w:eastAsia="Cambri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each </w:t>
            </w:r>
            <w:r w:rsidRPr="00EE776F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5"/>
                <w:sz w:val="22"/>
                <w:szCs w:val="22"/>
              </w:rPr>
              <w:t>camper</w:t>
            </w:r>
          </w:p>
        </w:tc>
      </w:tr>
    </w:tbl>
    <w:p w14:paraId="4898B18B" w14:textId="77777777" w:rsidR="001C1170" w:rsidRPr="00EE776F" w:rsidRDefault="004A7FD2">
      <w:pPr>
        <w:spacing w:before="37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Summe</w:t>
      </w:r>
      <w:r w:rsidRPr="00EE776F">
        <w:rPr>
          <w:rFonts w:asciiTheme="minorHAnsi" w:eastAsia="Arial" w:hAnsiTheme="minorHAnsi" w:cstheme="minorHAnsi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201</w:t>
      </w:r>
      <w:r w:rsidRPr="00EE776F">
        <w:rPr>
          <w:rFonts w:asciiTheme="minorHAnsi" w:eastAsia="Arial" w:hAnsiTheme="minorHAnsi" w:cstheme="minorHAnsi"/>
          <w:sz w:val="22"/>
          <w:szCs w:val="22"/>
        </w:rPr>
        <w:t>3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aco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Bell</w:t>
      </w:r>
    </w:p>
    <w:p w14:paraId="24E000BB" w14:textId="77777777" w:rsidR="001C1170" w:rsidRPr="00EE776F" w:rsidRDefault="004A7FD2">
      <w:pPr>
        <w:spacing w:before="11" w:line="240" w:lineRule="exact"/>
        <w:ind w:left="16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position w:val="-1"/>
          <w:sz w:val="22"/>
          <w:szCs w:val="22"/>
        </w:rPr>
        <w:t>Sales</w:t>
      </w:r>
      <w:r w:rsidRPr="00EE776F">
        <w:rPr>
          <w:rFonts w:asciiTheme="minorHAnsi" w:eastAsia="Arial" w:hAnsiTheme="minorHAnsi" w:cstheme="minorHAnsi"/>
          <w:i/>
          <w:spacing w:val="-22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position w:val="-1"/>
          <w:sz w:val="22"/>
          <w:szCs w:val="22"/>
        </w:rPr>
        <w:t>Associate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"/>
        <w:gridCol w:w="720"/>
        <w:gridCol w:w="7941"/>
      </w:tblGrid>
      <w:tr w:rsidR="00EE776F" w:rsidRPr="00EE776F" w14:paraId="5C4CAC7A" w14:textId="77777777">
        <w:trPr>
          <w:trHeight w:hRule="exact" w:val="28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4088DA9A" w14:textId="77777777" w:rsidR="001C1170" w:rsidRPr="00EE776F" w:rsidRDefault="004A7FD2">
            <w:pPr>
              <w:spacing w:before="14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372986" w14:textId="77777777" w:rsidR="001C1170" w:rsidRPr="00EE776F" w:rsidRDefault="004A7FD2">
            <w:pPr>
              <w:spacing w:before="14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941" w:type="dxa"/>
            <w:tcBorders>
              <w:top w:val="nil"/>
              <w:left w:val="nil"/>
              <w:bottom w:val="nil"/>
              <w:right w:val="nil"/>
            </w:tcBorders>
          </w:tcPr>
          <w:p w14:paraId="2840E2E1" w14:textId="77777777" w:rsidR="001C1170" w:rsidRPr="00EE776F" w:rsidRDefault="004A7FD2">
            <w:pPr>
              <w:spacing w:before="14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Interacted</w:t>
            </w:r>
            <w:r w:rsidRPr="00EE776F">
              <w:rPr>
                <w:rFonts w:asciiTheme="minorHAnsi" w:eastAsia="Cambria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with</w:t>
            </w:r>
            <w:r w:rsidRPr="00EE776F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up</w:t>
            </w:r>
            <w:r w:rsidRPr="00EE776F">
              <w:rPr>
                <w:rFonts w:asciiTheme="minorHAnsi" w:eastAsia="Cambri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EE776F">
              <w:rPr>
                <w:rFonts w:asciiTheme="minorHAnsi" w:eastAsia="Cambria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400</w:t>
            </w:r>
            <w:r w:rsidRPr="00EE776F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6"/>
                <w:sz w:val="22"/>
                <w:szCs w:val="22"/>
              </w:rPr>
              <w:t>customers,</w:t>
            </w:r>
            <w:r w:rsidRPr="00EE776F">
              <w:rPr>
                <w:rFonts w:asciiTheme="minorHAnsi" w:eastAsia="Cambria" w:hAnsiTheme="minorHAnsi" w:cstheme="minorHAnsi"/>
                <w:spacing w:val="20"/>
                <w:w w:val="10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6"/>
                <w:sz w:val="22"/>
                <w:szCs w:val="22"/>
              </w:rPr>
              <w:t>p</w:t>
            </w:r>
            <w:r w:rsidRPr="00EE776F">
              <w:rPr>
                <w:rFonts w:asciiTheme="minorHAnsi" w:eastAsia="Cambria" w:hAnsiTheme="minorHAnsi" w:cstheme="minorHAnsi"/>
                <w:spacing w:val="-4"/>
                <w:w w:val="106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w w:val="106"/>
                <w:sz w:val="22"/>
                <w:szCs w:val="22"/>
              </w:rPr>
              <w:t>ocessing</w:t>
            </w:r>
            <w:r w:rsidRPr="00EE776F">
              <w:rPr>
                <w:rFonts w:asciiTheme="minorHAnsi" w:eastAsia="Cambria" w:hAnsiTheme="minorHAnsi" w:cstheme="minorHAnsi"/>
                <w:spacing w:val="11"/>
                <w:w w:val="10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sales </w:t>
            </w:r>
            <w:r w:rsidRPr="00EE776F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EE776F">
              <w:rPr>
                <w:rFonts w:asciiTheme="minorHAnsi" w:eastAsia="Cambri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up</w:t>
            </w:r>
            <w:r w:rsidRPr="00EE776F">
              <w:rPr>
                <w:rFonts w:asciiTheme="minorHAnsi" w:eastAsia="Cambri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EE776F">
              <w:rPr>
                <w:rFonts w:asciiTheme="minorHAnsi" w:eastAsia="Cambria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$2,000</w:t>
            </w:r>
            <w:r w:rsidRPr="00EE776F">
              <w:rPr>
                <w:rFonts w:asciiTheme="minorHAnsi" w:eastAsia="Cambri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daily</w:t>
            </w:r>
          </w:p>
        </w:tc>
      </w:tr>
      <w:tr w:rsidR="00EE776F" w:rsidRPr="00EE776F" w14:paraId="3FFF06F4" w14:textId="77777777">
        <w:trPr>
          <w:trHeight w:hRule="exact" w:val="26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04819CE4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6C7EC3" w14:textId="77777777" w:rsidR="001C1170" w:rsidRPr="00EE776F" w:rsidRDefault="004A7FD2">
            <w:pPr>
              <w:spacing w:line="240" w:lineRule="exact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941" w:type="dxa"/>
            <w:tcBorders>
              <w:top w:val="nil"/>
              <w:left w:val="nil"/>
              <w:bottom w:val="nil"/>
              <w:right w:val="nil"/>
            </w:tcBorders>
          </w:tcPr>
          <w:p w14:paraId="0C47F7ED" w14:textId="77777777" w:rsidR="001C1170" w:rsidRPr="00EE776F" w:rsidRDefault="004A7FD2">
            <w:pPr>
              <w:spacing w:line="24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Resolved </w:t>
            </w:r>
            <w:r w:rsidRPr="00EE776F">
              <w:rPr>
                <w:rFonts w:asciiTheme="minorHAnsi" w:eastAsia="Cambria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oblems</w:t>
            </w:r>
            <w:r w:rsidRPr="00EE776F">
              <w:rPr>
                <w:rFonts w:asciiTheme="minorHAnsi" w:eastAsia="Cambria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by</w:t>
            </w:r>
            <w:r w:rsidRPr="00EE776F">
              <w:rPr>
                <w:rFonts w:asciiTheme="minorHAnsi" w:eastAsia="Cambria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collaborating</w:t>
            </w:r>
            <w:r w:rsidRPr="00EE776F">
              <w:rPr>
                <w:rFonts w:asciiTheme="minorHAnsi" w:eastAsia="Cambria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with</w:t>
            </w:r>
            <w:r w:rsidRPr="00EE776F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customers </w:t>
            </w:r>
            <w:r w:rsidRPr="00EE776F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EE776F">
              <w:rPr>
                <w:rFonts w:asciiTheme="minorHAnsi" w:eastAsia="Cambria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5"/>
                <w:sz w:val="22"/>
                <w:szCs w:val="22"/>
              </w:rPr>
              <w:t>sta</w:t>
            </w:r>
            <w:r w:rsidRPr="00EE776F">
              <w:rPr>
                <w:rFonts w:asciiTheme="minorHAnsi" w:eastAsia="Cambria" w:hAnsiTheme="minorHAnsi" w:cstheme="minorHAnsi"/>
                <w:spacing w:val="-4"/>
                <w:w w:val="105"/>
                <w:sz w:val="22"/>
                <w:szCs w:val="22"/>
              </w:rPr>
              <w:t>f</w:t>
            </w:r>
            <w:r w:rsidRPr="00EE776F">
              <w:rPr>
                <w:rFonts w:asciiTheme="minorHAnsi" w:eastAsia="Cambria" w:hAnsiTheme="minorHAnsi" w:cstheme="minorHAnsi"/>
                <w:w w:val="98"/>
                <w:sz w:val="22"/>
                <w:szCs w:val="22"/>
              </w:rPr>
              <w:t>f</w:t>
            </w:r>
          </w:p>
        </w:tc>
      </w:tr>
      <w:tr w:rsidR="00EE776F" w:rsidRPr="00EE776F" w14:paraId="61D65213" w14:textId="77777777">
        <w:trPr>
          <w:trHeight w:hRule="exact" w:val="26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35BA9FE6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950B8D" w14:textId="77777777" w:rsidR="001C1170" w:rsidRPr="00EE776F" w:rsidRDefault="004A7FD2">
            <w:pPr>
              <w:spacing w:line="240" w:lineRule="exact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941" w:type="dxa"/>
            <w:tcBorders>
              <w:top w:val="nil"/>
              <w:left w:val="nil"/>
              <w:bottom w:val="nil"/>
              <w:right w:val="nil"/>
            </w:tcBorders>
          </w:tcPr>
          <w:p w14:paraId="17E907A0" w14:textId="77777777" w:rsidR="001C1170" w:rsidRPr="00EE776F" w:rsidRDefault="004A7FD2">
            <w:pPr>
              <w:spacing w:line="24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epa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ed</w:t>
            </w:r>
            <w:r w:rsidRPr="00EE776F">
              <w:rPr>
                <w:rFonts w:asciiTheme="minorHAnsi" w:eastAsia="Cambria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daily</w:t>
            </w:r>
            <w:r w:rsidRPr="00EE776F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pick-up</w:t>
            </w:r>
            <w:r w:rsidRPr="00EE776F">
              <w:rPr>
                <w:rFonts w:asciiTheme="minorHAnsi" w:eastAsia="Cambria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ders</w:t>
            </w:r>
            <w:r w:rsidRPr="00EE776F">
              <w:rPr>
                <w:rFonts w:asciiTheme="minorHAnsi" w:eastAsia="Cambria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EE776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up</w:t>
            </w:r>
            <w:r w:rsidRPr="00EE776F">
              <w:rPr>
                <w:rFonts w:asciiTheme="minorHAnsi" w:eastAsia="Cambri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EE776F">
              <w:rPr>
                <w:rFonts w:asciiTheme="minorHAnsi" w:eastAsia="Cambria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100</w:t>
            </w:r>
            <w:r w:rsidRPr="00EE776F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5"/>
                <w:sz w:val="22"/>
                <w:szCs w:val="22"/>
              </w:rPr>
              <w:t>customers</w:t>
            </w:r>
          </w:p>
        </w:tc>
      </w:tr>
      <w:tr w:rsidR="00EE776F" w:rsidRPr="00EE776F" w14:paraId="4EDF63C1" w14:textId="77777777">
        <w:trPr>
          <w:trHeight w:hRule="exact" w:val="342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761791A5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13B529E" w14:textId="77777777" w:rsidR="001C1170" w:rsidRPr="00EE776F" w:rsidRDefault="004A7FD2">
            <w:pPr>
              <w:spacing w:line="240" w:lineRule="exact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941" w:type="dxa"/>
            <w:tcBorders>
              <w:top w:val="nil"/>
              <w:left w:val="nil"/>
              <w:bottom w:val="nil"/>
              <w:right w:val="nil"/>
            </w:tcBorders>
          </w:tcPr>
          <w:p w14:paraId="5BDD2B9F" w14:textId="77777777" w:rsidR="001C1170" w:rsidRPr="00EE776F" w:rsidRDefault="004A7FD2">
            <w:pPr>
              <w:spacing w:line="24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Utilized</w:t>
            </w:r>
            <w:r w:rsidRPr="00EE776F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computerized </w:t>
            </w:r>
            <w:r w:rsidRPr="00EE776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cashiering</w:t>
            </w:r>
            <w:r w:rsidRPr="00EE776F">
              <w:rPr>
                <w:rFonts w:asciiTheme="minorHAnsi" w:eastAsia="Cambria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system </w:t>
            </w:r>
            <w:r w:rsidRPr="00EE776F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EE776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financial</w:t>
            </w:r>
            <w:r w:rsidRPr="00EE776F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3"/>
                <w:sz w:val="22"/>
                <w:szCs w:val="22"/>
              </w:rPr>
              <w:t>transactions</w:t>
            </w:r>
          </w:p>
        </w:tc>
      </w:tr>
    </w:tbl>
    <w:p w14:paraId="6B02C51E" w14:textId="77777777" w:rsidR="001C1170" w:rsidRPr="00EE776F" w:rsidRDefault="001C1170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4510037" w14:textId="77777777" w:rsidR="001C1170" w:rsidRPr="00EE776F" w:rsidRDefault="004A7FD2">
      <w:pPr>
        <w:spacing w:before="31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SCHOOL ACTIVITIES</w:t>
      </w:r>
    </w:p>
    <w:p w14:paraId="1282229D" w14:textId="77777777" w:rsidR="001C1170" w:rsidRPr="00EE776F" w:rsidRDefault="004A7FD2">
      <w:pPr>
        <w:spacing w:before="6" w:line="240" w:lineRule="exact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position w:val="-1"/>
          <w:sz w:val="22"/>
          <w:szCs w:val="22"/>
        </w:rPr>
        <w:t>2011-P</w:t>
      </w:r>
      <w:r w:rsidRPr="00EE776F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position w:val="-1"/>
          <w:sz w:val="22"/>
          <w:szCs w:val="22"/>
        </w:rPr>
        <w:t>esent</w:t>
      </w:r>
      <w:r w:rsidRPr="00EE776F">
        <w:rPr>
          <w:rFonts w:asciiTheme="minorHAnsi" w:eastAsia="Arial" w:hAnsiTheme="minorHAnsi" w:cstheme="minorHAnsi"/>
          <w:spacing w:val="56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position w:val="-1"/>
          <w:sz w:val="22"/>
          <w:szCs w:val="22"/>
        </w:rPr>
        <w:t>Viking</w:t>
      </w:r>
      <w:r w:rsidRPr="00EE776F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position w:val="-1"/>
          <w:sz w:val="22"/>
          <w:szCs w:val="22"/>
        </w:rPr>
        <w:t>Service</w:t>
      </w:r>
      <w:r w:rsidRPr="00EE776F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position w:val="-1"/>
          <w:sz w:val="22"/>
          <w:szCs w:val="22"/>
        </w:rPr>
        <w:t>Club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"/>
        <w:gridCol w:w="720"/>
        <w:gridCol w:w="6213"/>
      </w:tblGrid>
      <w:tr w:rsidR="00EE776F" w:rsidRPr="00EE776F" w14:paraId="61D86447" w14:textId="77777777">
        <w:trPr>
          <w:trHeight w:hRule="exact" w:val="28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25769257" w14:textId="77777777" w:rsidR="001C1170" w:rsidRPr="00EE776F" w:rsidRDefault="004A7FD2">
            <w:pPr>
              <w:spacing w:before="14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D8DB03" w14:textId="77777777" w:rsidR="001C1170" w:rsidRPr="00EE776F" w:rsidRDefault="004A7FD2">
            <w:pPr>
              <w:spacing w:before="14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2A56DFE7" w14:textId="77777777" w:rsidR="001C1170" w:rsidRPr="00EE776F" w:rsidRDefault="004A7FD2">
            <w:pPr>
              <w:spacing w:before="14"/>
              <w:ind w:left="3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Participate</w:t>
            </w:r>
            <w:r w:rsidRPr="00EE776F">
              <w:rPr>
                <w:rFonts w:asciiTheme="minorHAnsi" w:eastAsia="Cambria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in the</w:t>
            </w:r>
            <w:r w:rsidRPr="00EE776F">
              <w:rPr>
                <w:rFonts w:asciiTheme="minorHAnsi" w:eastAsia="Cambri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Fall</w:t>
            </w:r>
            <w:r w:rsidRPr="00EE776F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EE776F">
              <w:rPr>
                <w:rFonts w:asciiTheme="minorHAnsi" w:eastAsia="Cambria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Spring</w:t>
            </w:r>
            <w:r w:rsidRPr="00EE776F">
              <w:rPr>
                <w:rFonts w:asciiTheme="minorHAnsi" w:eastAsia="Cambria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8"/>
                <w:sz w:val="22"/>
                <w:szCs w:val="22"/>
              </w:rPr>
              <w:t>Clean-up</w:t>
            </w:r>
            <w:r w:rsidRPr="00EE776F">
              <w:rPr>
                <w:rFonts w:asciiTheme="minorHAnsi" w:eastAsia="Cambria" w:hAnsiTheme="minorHAnsi" w:cstheme="minorHAnsi"/>
                <w:spacing w:val="9"/>
                <w:w w:val="10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w w:val="106"/>
                <w:sz w:val="22"/>
                <w:szCs w:val="22"/>
              </w:rPr>
              <w:t>oject</w:t>
            </w:r>
          </w:p>
        </w:tc>
      </w:tr>
      <w:tr w:rsidR="00EE776F" w:rsidRPr="00EE776F" w14:paraId="40383262" w14:textId="77777777">
        <w:trPr>
          <w:trHeight w:hRule="exact" w:val="26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458BDCF2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A811FF" w14:textId="77777777" w:rsidR="001C1170" w:rsidRPr="00EE776F" w:rsidRDefault="004A7FD2">
            <w:pPr>
              <w:spacing w:line="240" w:lineRule="exact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47C7348F" w14:textId="77777777" w:rsidR="001C1170" w:rsidRPr="00EE776F" w:rsidRDefault="004A7FD2">
            <w:pPr>
              <w:spacing w:line="240" w:lineRule="exact"/>
              <w:ind w:left="3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Serve </w:t>
            </w:r>
            <w:r w:rsidRPr="00EE776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as</w:t>
            </w:r>
            <w:r w:rsidRPr="00EE776F">
              <w:rPr>
                <w:rFonts w:asciiTheme="minorHAnsi" w:eastAsia="Cambria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EE776F">
              <w:rPr>
                <w:rFonts w:asciiTheme="minorHAnsi" w:eastAsia="Cambria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tour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guide</w:t>
            </w:r>
            <w:r w:rsidRPr="00EE776F">
              <w:rPr>
                <w:rFonts w:asciiTheme="minorHAnsi" w:eastAsia="Cambria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EE776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the</w:t>
            </w:r>
            <w:r w:rsidRPr="00EE776F">
              <w:rPr>
                <w:rFonts w:asciiTheme="minorHAnsi" w:eastAsia="Cambri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eshmen</w:t>
            </w:r>
            <w:r w:rsidRPr="00EE776F">
              <w:rPr>
                <w:rFonts w:asciiTheme="minorHAnsi" w:eastAsia="Cambria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Orientation</w:t>
            </w:r>
            <w:r w:rsidRPr="00EE776F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5"/>
                <w:sz w:val="22"/>
                <w:szCs w:val="22"/>
              </w:rPr>
              <w:t>Day</w:t>
            </w:r>
          </w:p>
        </w:tc>
      </w:tr>
      <w:tr w:rsidR="00EE776F" w:rsidRPr="00EE776F" w14:paraId="3D585D16" w14:textId="77777777">
        <w:trPr>
          <w:trHeight w:hRule="exact" w:val="32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46F1AAAD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2D76DB" w14:textId="77777777" w:rsidR="001C1170" w:rsidRPr="00EE776F" w:rsidRDefault="004A7FD2">
            <w:pPr>
              <w:spacing w:line="240" w:lineRule="exact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2B357864" w14:textId="77777777" w:rsidR="001C1170" w:rsidRPr="00EE776F" w:rsidRDefault="004A7FD2">
            <w:pPr>
              <w:spacing w:line="240" w:lineRule="exact"/>
              <w:ind w:left="3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Di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ect</w:t>
            </w:r>
            <w:r w:rsidRPr="00EE776F">
              <w:rPr>
                <w:rFonts w:asciiTheme="minorHAnsi" w:eastAsia="Cambria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ents</w:t>
            </w:r>
            <w:r w:rsidRPr="00EE776F">
              <w:rPr>
                <w:rFonts w:asciiTheme="minorHAnsi" w:eastAsia="Cambria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ound</w:t>
            </w:r>
            <w:r w:rsidRPr="00EE776F">
              <w:rPr>
                <w:rFonts w:asciiTheme="minorHAnsi" w:eastAsia="Cambri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the</w:t>
            </w:r>
            <w:r w:rsidRPr="00EE776F">
              <w:rPr>
                <w:rFonts w:asciiTheme="minorHAnsi" w:eastAsia="Cambri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school </w:t>
            </w:r>
            <w:r w:rsidRPr="00EE776F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EE776F">
              <w:rPr>
                <w:rFonts w:asciiTheme="minorHAnsi" w:eastAsia="Cambri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Back </w:t>
            </w:r>
            <w:r w:rsidRPr="00EE776F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EE776F">
              <w:rPr>
                <w:rFonts w:asciiTheme="minorHAnsi" w:eastAsia="Cambria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6"/>
                <w:sz w:val="22"/>
                <w:szCs w:val="22"/>
              </w:rPr>
              <w:t>School</w:t>
            </w:r>
            <w:r w:rsidRPr="00EE776F">
              <w:rPr>
                <w:rFonts w:asciiTheme="minorHAnsi" w:eastAsia="Cambria" w:hAnsiTheme="minorHAnsi" w:cstheme="minorHAnsi"/>
                <w:spacing w:val="34"/>
                <w:w w:val="10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6"/>
                <w:sz w:val="22"/>
                <w:szCs w:val="22"/>
              </w:rPr>
              <w:t>Night</w:t>
            </w:r>
          </w:p>
        </w:tc>
      </w:tr>
      <w:tr w:rsidR="00EE776F" w:rsidRPr="00EE776F" w14:paraId="3B984EC4" w14:textId="77777777">
        <w:trPr>
          <w:trHeight w:hRule="exact" w:val="852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01F7D6C9" w14:textId="77777777" w:rsidR="001C1170" w:rsidRPr="00EE776F" w:rsidRDefault="001C1170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F77C91" w14:textId="77777777" w:rsidR="001C1170" w:rsidRPr="00EE776F" w:rsidRDefault="001C117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728C37" w14:textId="77777777" w:rsidR="001C1170" w:rsidRPr="00EE776F" w:rsidRDefault="001C117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79D3AD" w14:textId="77777777" w:rsidR="001C1170" w:rsidRPr="00EE776F" w:rsidRDefault="004A7FD2">
            <w:pPr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BA6871" w14:textId="77777777" w:rsidR="001C1170" w:rsidRPr="00EE776F" w:rsidRDefault="001C1170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459F21" w14:textId="77777777" w:rsidR="001C1170" w:rsidRPr="00EE776F" w:rsidRDefault="001C117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F67401" w14:textId="77777777" w:rsidR="001C1170" w:rsidRPr="00EE776F" w:rsidRDefault="001C117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CD1AFC" w14:textId="77777777" w:rsidR="001C1170" w:rsidRPr="00EE776F" w:rsidRDefault="004A7FD2">
            <w:pPr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5C912078" w14:textId="77777777" w:rsidR="001C1170" w:rsidRPr="00EE776F" w:rsidRDefault="004A7FD2">
            <w:pPr>
              <w:spacing w:before="55"/>
              <w:ind w:left="3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Lac</w:t>
            </w: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osse</w:t>
            </w:r>
            <w:r w:rsidRPr="00EE776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pacing w:val="-24"/>
                <w:sz w:val="22"/>
                <w:szCs w:val="22"/>
              </w:rPr>
              <w:t>T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eam</w:t>
            </w:r>
          </w:p>
          <w:p w14:paraId="46977D26" w14:textId="77777777" w:rsidR="001C1170" w:rsidRPr="00EE776F" w:rsidRDefault="004A7FD2">
            <w:pPr>
              <w:spacing w:before="11"/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Goalie</w:t>
            </w:r>
          </w:p>
          <w:p w14:paraId="3CA907AD" w14:textId="77777777" w:rsidR="001C1170" w:rsidRPr="00EE776F" w:rsidRDefault="004A7FD2">
            <w:pPr>
              <w:spacing w:before="8"/>
              <w:ind w:left="3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County</w:t>
            </w:r>
            <w:r w:rsidRPr="00EE776F">
              <w:rPr>
                <w:rFonts w:asciiTheme="minorHAnsi" w:eastAsia="Cambria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6"/>
                <w:sz w:val="22"/>
                <w:szCs w:val="22"/>
              </w:rPr>
              <w:t>Champions</w:t>
            </w:r>
            <w:r w:rsidRPr="00EE776F">
              <w:rPr>
                <w:rFonts w:asciiTheme="minorHAnsi" w:eastAsia="Cambria" w:hAnsiTheme="minorHAnsi" w:cstheme="minorHAnsi"/>
                <w:spacing w:val="10"/>
                <w:w w:val="10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2011</w:t>
            </w:r>
            <w:r w:rsidRPr="00EE776F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EE776F">
              <w:rPr>
                <w:rFonts w:asciiTheme="minorHAnsi" w:eastAsia="Cambria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2012</w:t>
            </w:r>
          </w:p>
        </w:tc>
      </w:tr>
      <w:tr w:rsidR="00EE776F" w:rsidRPr="00EE776F" w14:paraId="1C0BFFFF" w14:textId="77777777">
        <w:trPr>
          <w:trHeight w:hRule="exact" w:val="26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5D1283A7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517E54" w14:textId="77777777" w:rsidR="001C1170" w:rsidRPr="00EE776F" w:rsidRDefault="004A7FD2">
            <w:pPr>
              <w:spacing w:line="240" w:lineRule="exact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13681C22" w14:textId="77777777" w:rsidR="001C1170" w:rsidRPr="00EE776F" w:rsidRDefault="004A7FD2">
            <w:pPr>
              <w:spacing w:line="240" w:lineRule="exact"/>
              <w:ind w:left="3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pacing w:val="-12"/>
                <w:sz w:val="22"/>
                <w:szCs w:val="22"/>
              </w:rPr>
              <w:t>V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arsity</w:t>
            </w:r>
            <w:r w:rsidRPr="00EE776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team:</w:t>
            </w:r>
            <w:r w:rsidRPr="00EE776F">
              <w:rPr>
                <w:rFonts w:asciiTheme="minorHAnsi" w:eastAsia="Cambria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2</w:t>
            </w:r>
            <w:r w:rsidRPr="00EE776F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3"/>
                <w:sz w:val="22"/>
                <w:szCs w:val="22"/>
              </w:rPr>
              <w:t>years</w:t>
            </w:r>
          </w:p>
        </w:tc>
      </w:tr>
      <w:tr w:rsidR="00EE776F" w:rsidRPr="00EE776F" w14:paraId="6DCBA1FE" w14:textId="77777777">
        <w:trPr>
          <w:trHeight w:hRule="exact" w:val="342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1368A398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58BC69" w14:textId="77777777" w:rsidR="001C1170" w:rsidRPr="00EE776F" w:rsidRDefault="004A7FD2">
            <w:pPr>
              <w:spacing w:line="240" w:lineRule="exact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5740D8D7" w14:textId="77777777" w:rsidR="001C1170" w:rsidRPr="00EE776F" w:rsidRDefault="004A7FD2">
            <w:pPr>
              <w:spacing w:line="24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Junior</w:t>
            </w:r>
            <w:r w:rsidRPr="00EE776F">
              <w:rPr>
                <w:rFonts w:asciiTheme="minorHAnsi" w:eastAsia="Cambria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pacing w:val="-12"/>
                <w:sz w:val="22"/>
                <w:szCs w:val="22"/>
              </w:rPr>
              <w:t>V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arsity</w:t>
            </w:r>
            <w:r w:rsidRPr="00EE776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team:</w:t>
            </w:r>
            <w:r w:rsidRPr="00EE776F">
              <w:rPr>
                <w:rFonts w:asciiTheme="minorHAnsi" w:eastAsia="Cambria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1</w:t>
            </w:r>
            <w:r w:rsidRPr="00EE776F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year</w:t>
            </w:r>
          </w:p>
        </w:tc>
      </w:tr>
    </w:tbl>
    <w:p w14:paraId="38129113" w14:textId="77777777" w:rsidR="001C1170" w:rsidRPr="00EE776F" w:rsidRDefault="001C1170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B544CDC" w14:textId="77777777" w:rsidR="001C1170" w:rsidRPr="00EE776F" w:rsidRDefault="004A7FD2">
      <w:pPr>
        <w:spacing w:before="31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COMMUNITY</w:t>
      </w:r>
      <w:r w:rsidRPr="00EE776F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EE776F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VICE</w:t>
      </w:r>
    </w:p>
    <w:p w14:paraId="2C156E49" w14:textId="77777777" w:rsidR="001C1170" w:rsidRPr="00EE776F" w:rsidRDefault="004A7FD2">
      <w:pPr>
        <w:spacing w:before="6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2012-P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esent</w:t>
      </w:r>
      <w:r w:rsidRPr="00EE776F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Manor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Health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Services</w:t>
      </w:r>
    </w:p>
    <w:p w14:paraId="4D34C29B" w14:textId="77777777" w:rsidR="001C1170" w:rsidRPr="00EE776F" w:rsidRDefault="004A7FD2">
      <w:pPr>
        <w:spacing w:before="11"/>
        <w:ind w:left="16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>V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olunteer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Adopt-A-Grandfriend</w:t>
      </w:r>
      <w:r w:rsidRPr="00EE776F">
        <w:rPr>
          <w:rFonts w:asciiTheme="minorHAnsi" w:eastAsia="Arial" w:hAnsiTheme="minorHAnsi" w:cstheme="minorHAnsi"/>
          <w:i/>
          <w:spacing w:val="4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Program</w:t>
      </w:r>
    </w:p>
    <w:p w14:paraId="7C1A9736" w14:textId="77777777" w:rsidR="001C1170" w:rsidRPr="00EE776F" w:rsidRDefault="004A7FD2">
      <w:pPr>
        <w:spacing w:before="8"/>
        <w:ind w:left="16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</w:t>
      </w:r>
      <w:r w:rsidRPr="00EE776F">
        <w:rPr>
          <w:rFonts w:asciiTheme="minorHAnsi" w:eastAsia="Cambria" w:hAnsiTheme="minorHAnsi" w:cstheme="minorHAnsi"/>
          <w:spacing w:val="-1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</w:t>
      </w:r>
      <w:r w:rsidRPr="00EE776F">
        <w:rPr>
          <w:rFonts w:asciiTheme="minorHAnsi" w:eastAsia="Cambria" w:hAnsiTheme="minorHAnsi" w:cstheme="minorHAnsi"/>
          <w:spacing w:val="-1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Listen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to</w:t>
      </w:r>
      <w:r w:rsidRPr="00EE776F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and</w:t>
      </w:r>
      <w:r w:rsidRPr="00EE776F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sha</w:t>
      </w:r>
      <w:r w:rsidRPr="00EE776F">
        <w:rPr>
          <w:rFonts w:asciiTheme="minorHAnsi" w:eastAsia="Cambria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sz w:val="22"/>
          <w:szCs w:val="22"/>
        </w:rPr>
        <w:t>e</w:t>
      </w:r>
      <w:r w:rsidRPr="00EE776F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own</w:t>
      </w:r>
      <w:r w:rsidRPr="00EE776F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experiences </w:t>
      </w:r>
      <w:r w:rsidRPr="00EE776F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with</w:t>
      </w:r>
      <w:r w:rsidRPr="00EE776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the</w:t>
      </w:r>
      <w:r w:rsidRPr="00EE776F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elderly</w:t>
      </w:r>
    </w:p>
    <w:p w14:paraId="2327E9D5" w14:textId="77777777" w:rsidR="001C1170" w:rsidRPr="00EE776F" w:rsidRDefault="004A7FD2">
      <w:pPr>
        <w:spacing w:before="6"/>
        <w:ind w:left="16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</w:t>
      </w:r>
      <w:r w:rsidRPr="00EE776F">
        <w:rPr>
          <w:rFonts w:asciiTheme="minorHAnsi" w:eastAsia="Cambria" w:hAnsiTheme="minorHAnsi" w:cstheme="minorHAnsi"/>
          <w:spacing w:val="-1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</w:t>
      </w:r>
      <w:r w:rsidRPr="00EE776F">
        <w:rPr>
          <w:rFonts w:asciiTheme="minorHAnsi" w:eastAsia="Cambria" w:hAnsiTheme="minorHAnsi" w:cstheme="minorHAnsi"/>
          <w:spacing w:val="-1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Assist</w:t>
      </w:r>
      <w:r w:rsidRPr="00EE776F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with</w:t>
      </w:r>
      <w:r w:rsidRPr="00EE776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g</w:t>
      </w:r>
      <w:r w:rsidRPr="00EE776F">
        <w:rPr>
          <w:rFonts w:asciiTheme="minorHAnsi" w:eastAsia="Cambria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sz w:val="22"/>
          <w:szCs w:val="22"/>
        </w:rPr>
        <w:t>oup</w:t>
      </w:r>
      <w:r w:rsidRPr="00EE776F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activities</w:t>
      </w:r>
      <w:r w:rsidRPr="00EE776F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and</w:t>
      </w:r>
      <w:r w:rsidRPr="00EE776F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holiday</w:t>
      </w:r>
      <w:r w:rsidRPr="00EE776F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1"/>
          <w:sz w:val="22"/>
          <w:szCs w:val="22"/>
        </w:rPr>
        <w:t>parties</w:t>
      </w:r>
    </w:p>
    <w:p w14:paraId="4D42438E" w14:textId="77777777" w:rsidR="001C1170" w:rsidRPr="00EE776F" w:rsidRDefault="001C1170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02267AC0" w14:textId="77777777" w:rsidR="001C1170" w:rsidRPr="00EE776F" w:rsidRDefault="004A7FD2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STRENGTHS</w:t>
      </w:r>
    </w:p>
    <w:p w14:paraId="193FDB43" w14:textId="77777777" w:rsidR="001C1170" w:rsidRPr="00EE776F" w:rsidRDefault="004A7FD2">
      <w:pPr>
        <w:spacing w:before="4"/>
        <w:ind w:left="151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9"/>
          <w:sz w:val="22"/>
          <w:szCs w:val="22"/>
        </w:rPr>
        <w:t>Focused</w:t>
      </w:r>
      <w:r w:rsidRPr="00EE776F">
        <w:rPr>
          <w:rFonts w:asciiTheme="minorHAnsi" w:eastAsia="Cambria" w:hAnsiTheme="minorHAnsi" w:cstheme="minorHAnsi"/>
          <w:spacing w:val="8"/>
          <w:w w:val="10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with</w:t>
      </w:r>
      <w:r w:rsidRPr="00EE776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attention</w:t>
      </w:r>
      <w:r w:rsidRPr="00EE776F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to</w:t>
      </w:r>
      <w:r w:rsidRPr="00EE776F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2"/>
          <w:sz w:val="22"/>
          <w:szCs w:val="22"/>
        </w:rPr>
        <w:t>details</w:t>
      </w:r>
    </w:p>
    <w:p w14:paraId="41CB6612" w14:textId="77777777" w:rsidR="001C1170" w:rsidRPr="00EE776F" w:rsidRDefault="004A7FD2">
      <w:pPr>
        <w:spacing w:before="6"/>
        <w:ind w:left="151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12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13"/>
          <w:sz w:val="22"/>
          <w:szCs w:val="22"/>
        </w:rPr>
        <w:t>Possess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10"/>
          <w:sz w:val="22"/>
          <w:szCs w:val="22"/>
        </w:rPr>
        <w:t>a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1"/>
          <w:sz w:val="22"/>
          <w:szCs w:val="22"/>
        </w:rPr>
        <w:t>high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99"/>
          <w:sz w:val="22"/>
          <w:szCs w:val="22"/>
        </w:rPr>
        <w:t>level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4"/>
          <w:sz w:val="22"/>
          <w:szCs w:val="22"/>
        </w:rPr>
        <w:t>of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3"/>
          <w:sz w:val="22"/>
          <w:szCs w:val="22"/>
        </w:rPr>
        <w:t>stamina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</w:p>
    <w:p w14:paraId="33178B05" w14:textId="77777777" w:rsidR="001C1170" w:rsidRPr="00EE776F" w:rsidRDefault="004A7FD2">
      <w:pPr>
        <w:spacing w:before="6"/>
        <w:ind w:left="151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pacing w:val="-13"/>
          <w:sz w:val="22"/>
          <w:szCs w:val="22"/>
        </w:rPr>
        <w:t>W</w:t>
      </w:r>
      <w:r w:rsidRPr="00EE776F">
        <w:rPr>
          <w:rFonts w:asciiTheme="minorHAnsi" w:eastAsia="Cambria" w:hAnsiTheme="minorHAnsi" w:cstheme="minorHAnsi"/>
          <w:sz w:val="22"/>
          <w:szCs w:val="22"/>
        </w:rPr>
        <w:t>ork</w:t>
      </w:r>
      <w:r w:rsidRPr="00EE776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well</w:t>
      </w:r>
      <w:r w:rsidRPr="00EE776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as</w:t>
      </w:r>
      <w:r w:rsidRPr="00EE776F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</w:t>
      </w:r>
      <w:r w:rsidRPr="00EE776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4"/>
          <w:sz w:val="22"/>
          <w:szCs w:val="22"/>
        </w:rPr>
        <w:t>team-member</w:t>
      </w:r>
    </w:p>
    <w:p w14:paraId="293D076C" w14:textId="77777777" w:rsidR="001C1170" w:rsidRPr="00EE776F" w:rsidRDefault="004A7FD2">
      <w:pPr>
        <w:spacing w:before="6"/>
        <w:ind w:left="151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Cultivate</w:t>
      </w:r>
      <w:r w:rsidRPr="00EE776F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the</w:t>
      </w:r>
      <w:r w:rsidRPr="00EE776F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best</w:t>
      </w:r>
      <w:r w:rsidRPr="00EE776F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EE776F">
        <w:rPr>
          <w:rFonts w:asciiTheme="minorHAnsi" w:eastAsia="Cambria" w:hAnsiTheme="minorHAnsi" w:cstheme="minorHAnsi"/>
          <w:w w:val="102"/>
          <w:sz w:val="22"/>
          <w:szCs w:val="22"/>
        </w:rPr>
        <w:t>others</w:t>
      </w:r>
    </w:p>
    <w:p w14:paraId="25529473" w14:textId="77777777" w:rsidR="001C1170" w:rsidRPr="00EE776F" w:rsidRDefault="001C1170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6C15CDED" w14:textId="77777777" w:rsidR="001C1170" w:rsidRPr="00EE776F" w:rsidRDefault="004A7FD2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REFERENCES</w:t>
      </w:r>
    </w:p>
    <w:p w14:paraId="1B89E83F" w14:textId="77777777" w:rsidR="001C1170" w:rsidRPr="00EE776F" w:rsidRDefault="004A7FD2">
      <w:pPr>
        <w:spacing w:before="30"/>
        <w:ind w:left="160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type w:val="continuous"/>
          <w:pgSz w:w="12240" w:h="15840"/>
          <w:pgMar w:top="1480" w:right="620" w:bottom="280" w:left="560" w:header="720" w:footer="720" w:gutter="0"/>
          <w:cols w:space="720"/>
        </w:sectPr>
      </w:pP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z w:val="22"/>
          <w:szCs w:val="22"/>
        </w:rPr>
        <w:t>vailable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upon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equest</w:t>
      </w:r>
    </w:p>
    <w:p w14:paraId="149F8923" w14:textId="77777777" w:rsidR="001C1170" w:rsidRPr="00EE776F" w:rsidRDefault="004A7FD2">
      <w:pPr>
        <w:spacing w:line="78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position w:val="-3"/>
          <w:sz w:val="22"/>
          <w:szCs w:val="22"/>
        </w:rPr>
        <w:lastRenderedPageBreak/>
        <w:t>Resume</w:t>
      </w:r>
      <w:r w:rsidRPr="00EE776F">
        <w:rPr>
          <w:rFonts w:asciiTheme="minorHAnsi" w:hAnsiTheme="minorHAnsi" w:cstheme="minorHAnsi"/>
          <w:spacing w:val="-46"/>
          <w:position w:val="-3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pacing w:val="-51"/>
          <w:w w:val="96"/>
          <w:position w:val="-3"/>
          <w:sz w:val="22"/>
          <w:szCs w:val="22"/>
        </w:rPr>
        <w:t>T</w:t>
      </w:r>
      <w:r w:rsidRPr="00EE776F">
        <w:rPr>
          <w:rFonts w:asciiTheme="minorHAnsi" w:hAnsiTheme="minorHAnsi" w:cstheme="minorHAnsi"/>
          <w:w w:val="96"/>
          <w:position w:val="-3"/>
          <w:sz w:val="22"/>
          <w:szCs w:val="22"/>
        </w:rPr>
        <w:t>emplate</w:t>
      </w:r>
      <w:r w:rsidRPr="00EE776F">
        <w:rPr>
          <w:rFonts w:asciiTheme="minorHAnsi" w:hAnsiTheme="minorHAnsi" w:cstheme="minorHAnsi"/>
          <w:spacing w:val="29"/>
          <w:w w:val="96"/>
          <w:position w:val="-3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-3"/>
          <w:sz w:val="22"/>
          <w:szCs w:val="22"/>
        </w:rPr>
        <w:t>2</w:t>
      </w:r>
    </w:p>
    <w:p w14:paraId="475CCBCC" w14:textId="77777777" w:rsidR="001C1170" w:rsidRPr="00EE776F" w:rsidRDefault="004A7FD2">
      <w:pPr>
        <w:spacing w:line="20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position w:val="1"/>
          <w:sz w:val="22"/>
          <w:szCs w:val="22"/>
        </w:rPr>
        <w:t>(no</w:t>
      </w:r>
      <w:r w:rsidRPr="00EE776F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position w:val="1"/>
          <w:sz w:val="22"/>
          <w:szCs w:val="22"/>
        </w:rPr>
        <w:t>work</w:t>
      </w:r>
      <w:r w:rsidRPr="00EE776F">
        <w:rPr>
          <w:rFonts w:asciiTheme="minorHAnsi" w:eastAsia="Arial" w:hAnsiTheme="minorHAnsi" w:cstheme="minorHAnsi"/>
          <w:spacing w:val="14"/>
          <w:position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position w:val="1"/>
          <w:sz w:val="22"/>
          <w:szCs w:val="22"/>
        </w:rPr>
        <w:t>experience)</w:t>
      </w:r>
    </w:p>
    <w:p w14:paraId="4E0320E8" w14:textId="77777777" w:rsidR="001C1170" w:rsidRPr="00EE776F" w:rsidRDefault="001C117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9124F4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783F5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21EF2C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E168C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7DE63F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F6E90F" w14:textId="77777777" w:rsidR="001C1170" w:rsidRPr="00EE776F" w:rsidRDefault="004A7FD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OBJECTIVE</w:t>
      </w:r>
    </w:p>
    <w:p w14:paraId="5B57CD0C" w14:textId="77777777" w:rsidR="001C1170" w:rsidRPr="00EE776F" w:rsidRDefault="004A7FD2">
      <w:pPr>
        <w:spacing w:before="6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pacing w:val="-2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obtain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…</w:t>
      </w:r>
    </w:p>
    <w:p w14:paraId="5262351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9B137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457AFF" w14:textId="77777777" w:rsidR="001C1170" w:rsidRPr="00EE776F" w:rsidRDefault="001C1170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788C2ACD" w14:textId="77777777" w:rsidR="001C1170" w:rsidRPr="00EE776F" w:rsidRDefault="004A7FD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EE776F">
        <w:rPr>
          <w:rFonts w:asciiTheme="minorHAnsi" w:eastAsia="Arial" w:hAnsiTheme="minorHAnsi" w:cstheme="minorHAnsi"/>
          <w:b/>
          <w:spacing w:val="-18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w w:val="101"/>
          <w:sz w:val="22"/>
          <w:szCs w:val="22"/>
        </w:rPr>
        <w:t>TION</w:t>
      </w:r>
    </w:p>
    <w:p w14:paraId="3452F415" w14:textId="77777777" w:rsidR="001C1170" w:rsidRPr="00EE776F" w:rsidRDefault="004A7FD2">
      <w:pPr>
        <w:spacing w:line="260" w:lineRule="exact"/>
        <w:ind w:left="140" w:right="-58"/>
        <w:rPr>
          <w:rFonts w:asciiTheme="minorHAnsi" w:eastAsia="Century Gothic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Dates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             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List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all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schools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attend(ed)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EE776F">
        <w:rPr>
          <w:rFonts w:asciiTheme="minorHAnsi" w:eastAsia="Century Gothic" w:hAnsiTheme="minorHAnsi" w:cstheme="minorHAnsi"/>
          <w:b/>
          <w:i/>
          <w:sz w:val="22"/>
          <w:szCs w:val="22"/>
        </w:rPr>
        <w:t>[most</w:t>
      </w:r>
      <w:r w:rsidRPr="00EE776F">
        <w:rPr>
          <w:rFonts w:asciiTheme="minorHAnsi" w:eastAsia="Century Gothic" w:hAnsiTheme="minorHAnsi" w:cstheme="minorHAnsi"/>
          <w:b/>
          <w:i/>
          <w:spacing w:val="17"/>
          <w:sz w:val="22"/>
          <w:szCs w:val="22"/>
        </w:rPr>
        <w:t xml:space="preserve"> </w:t>
      </w:r>
      <w:r w:rsidRPr="00EE776F">
        <w:rPr>
          <w:rFonts w:asciiTheme="minorHAnsi" w:eastAsia="Century Gothic" w:hAnsiTheme="minorHAnsi" w:cstheme="minorHAnsi"/>
          <w:b/>
          <w:i/>
          <w:spacing w:val="-4"/>
          <w:sz w:val="22"/>
          <w:szCs w:val="22"/>
        </w:rPr>
        <w:t>r</w:t>
      </w:r>
      <w:r w:rsidRPr="00EE776F">
        <w:rPr>
          <w:rFonts w:asciiTheme="minorHAnsi" w:eastAsia="Century Gothic" w:hAnsiTheme="minorHAnsi" w:cstheme="minorHAnsi"/>
          <w:b/>
          <w:i/>
          <w:sz w:val="22"/>
          <w:szCs w:val="22"/>
        </w:rPr>
        <w:t>ecent</w:t>
      </w:r>
      <w:r w:rsidRPr="00EE776F">
        <w:rPr>
          <w:rFonts w:asciiTheme="minorHAnsi" w:eastAsia="Century Gothic" w:hAnsiTheme="minorHAnsi" w:cstheme="minorHAnsi"/>
          <w:b/>
          <w:i/>
          <w:spacing w:val="-16"/>
          <w:sz w:val="22"/>
          <w:szCs w:val="22"/>
        </w:rPr>
        <w:t xml:space="preserve"> </w:t>
      </w:r>
      <w:r w:rsidRPr="00EE776F">
        <w:rPr>
          <w:rFonts w:asciiTheme="minorHAnsi" w:eastAsia="Century Gothic" w:hAnsiTheme="minorHAnsi" w:cstheme="minorHAnsi"/>
          <w:b/>
          <w:i/>
          <w:sz w:val="22"/>
          <w:szCs w:val="22"/>
        </w:rPr>
        <w:t>school</w:t>
      </w:r>
      <w:r w:rsidRPr="00EE776F">
        <w:rPr>
          <w:rFonts w:asciiTheme="minorHAnsi" w:eastAsia="Century Gothic" w:hAnsiTheme="minorHAnsi" w:cstheme="minorHAnsi"/>
          <w:b/>
          <w:i/>
          <w:spacing w:val="-21"/>
          <w:sz w:val="22"/>
          <w:szCs w:val="22"/>
        </w:rPr>
        <w:t xml:space="preserve"> </w:t>
      </w:r>
      <w:r w:rsidRPr="00EE776F">
        <w:rPr>
          <w:rFonts w:asciiTheme="minorHAnsi" w:eastAsia="Century Gothic" w:hAnsiTheme="minorHAnsi" w:cstheme="minorHAnsi"/>
          <w:b/>
          <w:i/>
          <w:w w:val="117"/>
          <w:sz w:val="22"/>
          <w:szCs w:val="22"/>
        </w:rPr>
        <w:t>first]</w:t>
      </w:r>
    </w:p>
    <w:p w14:paraId="6D6A9BF9" w14:textId="77777777" w:rsidR="001C1170" w:rsidRPr="00EE776F" w:rsidRDefault="004A7FD2">
      <w:pPr>
        <w:spacing w:before="9"/>
        <w:ind w:left="158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Give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date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graduation</w:t>
      </w:r>
    </w:p>
    <w:p w14:paraId="2DEE9133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45212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169868" w14:textId="77777777" w:rsidR="001C1170" w:rsidRPr="00EE776F" w:rsidRDefault="001C1170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0CE1BE8D" w14:textId="77777777" w:rsidR="001C1170" w:rsidRPr="00EE776F" w:rsidRDefault="004A7FD2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position w:val="-1"/>
          <w:sz w:val="22"/>
          <w:szCs w:val="22"/>
        </w:rPr>
        <w:t>EXPERIENCE</w:t>
      </w:r>
    </w:p>
    <w:p w14:paraId="4B57E8DC" w14:textId="77777777" w:rsidR="001C1170" w:rsidRPr="00EE776F" w:rsidRDefault="004A7FD2">
      <w:pPr>
        <w:spacing w:before="97" w:line="244" w:lineRule="auto"/>
        <w:ind w:left="-42" w:right="120" w:firstLine="1960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br w:type="column"/>
      </w:r>
      <w:r w:rsidRPr="00EE776F">
        <w:rPr>
          <w:rFonts w:asciiTheme="minorHAnsi" w:eastAsia="Arial" w:hAnsiTheme="minorHAnsi" w:cstheme="minorHAnsi"/>
          <w:b/>
          <w:w w:val="102"/>
          <w:sz w:val="22"/>
          <w:szCs w:val="22"/>
        </w:rPr>
        <w:t xml:space="preserve">Name </w:t>
      </w:r>
      <w:r w:rsidRPr="00EE776F">
        <w:rPr>
          <w:rFonts w:asciiTheme="minorHAnsi" w:eastAsia="Arial" w:hAnsiTheme="minorHAnsi" w:cstheme="minorHAnsi"/>
          <w:sz w:val="22"/>
          <w:szCs w:val="22"/>
        </w:rPr>
        <w:t>St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eet Number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Add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8"/>
          <w:sz w:val="22"/>
          <w:szCs w:val="22"/>
        </w:rPr>
        <w:t xml:space="preserve">ess </w:t>
      </w:r>
      <w:r w:rsidRPr="00EE776F">
        <w:rPr>
          <w:rFonts w:asciiTheme="minorHAnsi" w:eastAsia="Arial" w:hAnsiTheme="minorHAnsi" w:cstheme="minorHAnsi"/>
          <w:sz w:val="22"/>
          <w:szCs w:val="22"/>
        </w:rPr>
        <w:t>Cit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State Zip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Code</w:t>
      </w:r>
    </w:p>
    <w:p w14:paraId="068D1E43" w14:textId="77777777" w:rsidR="001C1170" w:rsidRPr="00EE776F" w:rsidRDefault="004A7FD2">
      <w:pPr>
        <w:spacing w:before="6"/>
        <w:ind w:right="120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Phone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number</w:t>
      </w:r>
    </w:p>
    <w:p w14:paraId="6ECE97C0" w14:textId="77777777" w:rsidR="001C1170" w:rsidRPr="00EE776F" w:rsidRDefault="004A7FD2">
      <w:pPr>
        <w:spacing w:before="11"/>
        <w:ind w:right="120"/>
        <w:jc w:val="right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pgSz w:w="12240" w:h="15840"/>
          <w:pgMar w:top="560" w:right="600" w:bottom="280" w:left="580" w:header="0" w:footer="607" w:gutter="0"/>
          <w:cols w:num="2" w:space="720" w:equalWidth="0">
            <w:col w:w="7195" w:space="1002"/>
            <w:col w:w="2863"/>
          </w:cols>
        </w:sectPr>
      </w:pPr>
      <w:r w:rsidRPr="00EE776F">
        <w:rPr>
          <w:rFonts w:asciiTheme="minorHAnsi" w:eastAsia="Arial" w:hAnsiTheme="minorHAnsi" w:cstheme="minorHAnsi"/>
          <w:sz w:val="22"/>
          <w:szCs w:val="22"/>
        </w:rPr>
        <w:t>Email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add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8"/>
          <w:sz w:val="22"/>
          <w:szCs w:val="22"/>
        </w:rPr>
        <w:t>ess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520"/>
        <w:gridCol w:w="4093"/>
      </w:tblGrid>
      <w:tr w:rsidR="00EE776F" w:rsidRPr="00EE776F" w14:paraId="2A815E95" w14:textId="77777777">
        <w:trPr>
          <w:trHeight w:hRule="exact" w:val="547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A08F6C" w14:textId="77777777" w:rsidR="001C1170" w:rsidRPr="00EE776F" w:rsidRDefault="004A7FD2">
            <w:pPr>
              <w:spacing w:before="13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Date</w:t>
            </w:r>
          </w:p>
          <w:p w14:paraId="58AAE0A6" w14:textId="77777777" w:rsidR="001C1170" w:rsidRPr="00EE776F" w:rsidRDefault="004A7FD2">
            <w:pPr>
              <w:spacing w:before="8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14:paraId="2E7925E9" w14:textId="77777777" w:rsidR="001C1170" w:rsidRPr="00EE776F" w:rsidRDefault="001C1170">
            <w:pPr>
              <w:spacing w:before="15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B01ACE" w14:textId="77777777" w:rsidR="001C1170" w:rsidRPr="00EE776F" w:rsidRDefault="004A7FD2">
            <w:pPr>
              <w:ind w:left="1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170155C3" w14:textId="77777777" w:rsidR="001C1170" w:rsidRPr="00EE776F" w:rsidRDefault="004A7FD2">
            <w:pPr>
              <w:spacing w:line="260" w:lineRule="exact"/>
              <w:ind w:left="329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Name</w:t>
            </w:r>
            <w:r w:rsidRPr="00EE776F">
              <w:rPr>
                <w:rFonts w:asciiTheme="minorHAnsi" w:eastAsia="Arial" w:hAnsiTheme="minorHAnsi" w:cstheme="minorHAnsi"/>
                <w:spacing w:val="-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experience 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position w:val="-1"/>
                <w:sz w:val="22"/>
                <w:szCs w:val="22"/>
              </w:rPr>
              <w:t>[most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spacing w:val="17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spacing w:val="-4"/>
                <w:position w:val="-1"/>
                <w:sz w:val="22"/>
                <w:szCs w:val="22"/>
              </w:rPr>
              <w:t>r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position w:val="-1"/>
                <w:sz w:val="22"/>
                <w:szCs w:val="22"/>
              </w:rPr>
              <w:t>ecent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spacing w:val="-1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w w:val="117"/>
                <w:position w:val="-1"/>
                <w:sz w:val="22"/>
                <w:szCs w:val="22"/>
              </w:rPr>
              <w:t>first]</w:t>
            </w:r>
          </w:p>
          <w:p w14:paraId="2943D64F" w14:textId="77777777" w:rsidR="001C1170" w:rsidRPr="00EE776F" w:rsidRDefault="004A7FD2">
            <w:pPr>
              <w:spacing w:before="6"/>
              <w:ind w:left="3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Duties</w:t>
            </w:r>
            <w:r w:rsidRPr="00EE776F">
              <w:rPr>
                <w:rFonts w:asciiTheme="minorHAnsi" w:eastAsia="Cambria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1"/>
                <w:sz w:val="22"/>
                <w:szCs w:val="22"/>
              </w:rPr>
              <w:t>performed</w:t>
            </w:r>
          </w:p>
        </w:tc>
      </w:tr>
      <w:tr w:rsidR="00EE776F" w:rsidRPr="00EE776F" w14:paraId="69E5E1C3" w14:textId="77777777">
        <w:trPr>
          <w:trHeight w:hRule="exact" w:val="396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16315A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14:paraId="2E701E84" w14:textId="77777777" w:rsidR="001C1170" w:rsidRPr="00EE776F" w:rsidRDefault="004A7FD2">
            <w:pPr>
              <w:spacing w:line="240" w:lineRule="exact"/>
              <w:ind w:left="1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1E4F791C" w14:textId="77777777" w:rsidR="001C1170" w:rsidRPr="00EE776F" w:rsidRDefault="004A7FD2">
            <w:pPr>
              <w:spacing w:line="240" w:lineRule="exact"/>
              <w:ind w:left="3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Skills</w:t>
            </w:r>
            <w:r w:rsidRPr="00EE776F">
              <w:rPr>
                <w:rFonts w:asciiTheme="minorHAnsi" w:eastAsia="Cambria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98"/>
                <w:sz w:val="22"/>
                <w:szCs w:val="22"/>
              </w:rPr>
              <w:t>lea</w:t>
            </w:r>
            <w:r w:rsidRPr="00EE776F">
              <w:rPr>
                <w:rFonts w:asciiTheme="minorHAnsi" w:eastAsia="Cambria" w:hAnsiTheme="minorHAnsi" w:cstheme="minorHAnsi"/>
                <w:spacing w:val="4"/>
                <w:w w:val="98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w w:val="105"/>
                <w:sz w:val="22"/>
                <w:szCs w:val="22"/>
              </w:rPr>
              <w:t>ned</w:t>
            </w:r>
          </w:p>
        </w:tc>
      </w:tr>
      <w:tr w:rsidR="00EE776F" w:rsidRPr="00EE776F" w14:paraId="7E2852A8" w14:textId="77777777">
        <w:trPr>
          <w:trHeight w:hRule="exact" w:val="66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12F7B1" w14:textId="77777777" w:rsidR="001C1170" w:rsidRPr="00EE776F" w:rsidRDefault="001C1170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B512D2" w14:textId="77777777" w:rsidR="001C1170" w:rsidRPr="00EE776F" w:rsidRDefault="004A7FD2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Date</w:t>
            </w:r>
          </w:p>
          <w:p w14:paraId="329FF41B" w14:textId="77777777" w:rsidR="001C1170" w:rsidRPr="00EE776F" w:rsidRDefault="004A7FD2">
            <w:pPr>
              <w:spacing w:before="8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14:paraId="3D64865A" w14:textId="77777777" w:rsidR="001C1170" w:rsidRPr="00EE776F" w:rsidRDefault="001C1170">
            <w:pPr>
              <w:spacing w:before="9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82FCAA" w14:textId="77777777" w:rsidR="001C1170" w:rsidRPr="00EE776F" w:rsidRDefault="001C117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23FB05" w14:textId="77777777" w:rsidR="001C1170" w:rsidRPr="00EE776F" w:rsidRDefault="004A7FD2">
            <w:pPr>
              <w:ind w:left="1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3F61D2EC" w14:textId="77777777" w:rsidR="001C1170" w:rsidRPr="00EE776F" w:rsidRDefault="001C1170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E574FD" w14:textId="77777777" w:rsidR="001C1170" w:rsidRPr="00EE776F" w:rsidRDefault="004A7FD2">
            <w:pPr>
              <w:ind w:left="3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Name</w:t>
            </w:r>
            <w:r w:rsidRPr="00EE776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experience 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sz w:val="22"/>
                <w:szCs w:val="22"/>
              </w:rPr>
              <w:t>[most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spacing w:val="17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sz w:val="22"/>
                <w:szCs w:val="22"/>
              </w:rPr>
              <w:t>ecent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spacing w:val="-1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entury Gothic" w:hAnsiTheme="minorHAnsi" w:cstheme="minorHAnsi"/>
                <w:b/>
                <w:i/>
                <w:w w:val="117"/>
                <w:sz w:val="22"/>
                <w:szCs w:val="22"/>
              </w:rPr>
              <w:t>first]</w:t>
            </w:r>
            <w:r w:rsidRPr="00EE776F">
              <w:rPr>
                <w:rFonts w:asciiTheme="minorHAnsi" w:eastAsia="Arial" w:hAnsiTheme="minorHAnsi" w:cstheme="minorHAnsi"/>
                <w:w w:val="93"/>
                <w:sz w:val="22"/>
                <w:szCs w:val="22"/>
              </w:rPr>
              <w:t>]</w:t>
            </w:r>
          </w:p>
          <w:p w14:paraId="4BC5CBCD" w14:textId="77777777" w:rsidR="001C1170" w:rsidRPr="00EE776F" w:rsidRDefault="004A7FD2">
            <w:pPr>
              <w:spacing w:before="6"/>
              <w:ind w:left="3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Duties</w:t>
            </w:r>
            <w:r w:rsidRPr="00EE776F">
              <w:rPr>
                <w:rFonts w:asciiTheme="minorHAnsi" w:eastAsia="Cambria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101"/>
                <w:sz w:val="22"/>
                <w:szCs w:val="22"/>
              </w:rPr>
              <w:t>performed</w:t>
            </w:r>
          </w:p>
        </w:tc>
      </w:tr>
      <w:tr w:rsidR="00EE776F" w:rsidRPr="00EE776F" w14:paraId="2147E586" w14:textId="77777777">
        <w:trPr>
          <w:trHeight w:hRule="exact" w:val="342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F7F967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14:paraId="2327E6B8" w14:textId="77777777" w:rsidR="001C1170" w:rsidRPr="00EE776F" w:rsidRDefault="004A7FD2">
            <w:pPr>
              <w:spacing w:line="240" w:lineRule="exact"/>
              <w:ind w:left="1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4CCAF5E3" w14:textId="77777777" w:rsidR="001C1170" w:rsidRPr="00EE776F" w:rsidRDefault="004A7FD2">
            <w:pPr>
              <w:spacing w:line="240" w:lineRule="exact"/>
              <w:ind w:left="3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Skills</w:t>
            </w:r>
            <w:r w:rsidRPr="00EE776F">
              <w:rPr>
                <w:rFonts w:asciiTheme="minorHAnsi" w:eastAsia="Cambria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w w:val="98"/>
                <w:sz w:val="22"/>
                <w:szCs w:val="22"/>
              </w:rPr>
              <w:t>lea</w:t>
            </w:r>
            <w:r w:rsidRPr="00EE776F">
              <w:rPr>
                <w:rFonts w:asciiTheme="minorHAnsi" w:eastAsia="Cambria" w:hAnsiTheme="minorHAnsi" w:cstheme="minorHAnsi"/>
                <w:spacing w:val="4"/>
                <w:w w:val="98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w w:val="105"/>
                <w:sz w:val="22"/>
                <w:szCs w:val="22"/>
              </w:rPr>
              <w:t>ned</w:t>
            </w:r>
          </w:p>
        </w:tc>
      </w:tr>
    </w:tbl>
    <w:p w14:paraId="5E3D1A46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25CC0A" w14:textId="77777777" w:rsidR="001C1170" w:rsidRPr="00EE776F" w:rsidRDefault="001C1170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6A1188F3" w14:textId="77777777" w:rsidR="001C1170" w:rsidRPr="00EE776F" w:rsidRDefault="004A7FD2">
      <w:pPr>
        <w:spacing w:before="31"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position w:val="-1"/>
          <w:sz w:val="22"/>
          <w:szCs w:val="22"/>
        </w:rPr>
        <w:t>INTERESTS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"/>
        <w:gridCol w:w="720"/>
        <w:gridCol w:w="1677"/>
      </w:tblGrid>
      <w:tr w:rsidR="00EE776F" w:rsidRPr="00EE776F" w14:paraId="3DD3A16D" w14:textId="77777777">
        <w:trPr>
          <w:trHeight w:hRule="exact" w:val="283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3DBFD301" w14:textId="77777777" w:rsidR="001C1170" w:rsidRPr="00EE776F" w:rsidRDefault="004A7FD2">
            <w:pPr>
              <w:spacing w:before="11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0EA974" w14:textId="77777777" w:rsidR="001C1170" w:rsidRPr="00EE776F" w:rsidRDefault="004A7FD2">
            <w:pPr>
              <w:spacing w:before="11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648783AE" w14:textId="77777777" w:rsidR="001C1170" w:rsidRPr="00EE776F" w:rsidRDefault="004A7FD2">
            <w:pPr>
              <w:spacing w:before="11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List</w:t>
            </w:r>
            <w:r w:rsidRPr="00EE776F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inte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est</w:t>
            </w:r>
          </w:p>
        </w:tc>
      </w:tr>
      <w:tr w:rsidR="00EE776F" w:rsidRPr="00EE776F" w14:paraId="0F124F36" w14:textId="77777777">
        <w:trPr>
          <w:trHeight w:hRule="exact" w:val="342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7AE49CB3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5C7185" w14:textId="77777777" w:rsidR="001C1170" w:rsidRPr="00EE776F" w:rsidRDefault="004A7FD2">
            <w:pPr>
              <w:spacing w:line="240" w:lineRule="exact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087BC3C7" w14:textId="77777777" w:rsidR="001C1170" w:rsidRPr="00EE776F" w:rsidRDefault="004A7FD2">
            <w:pPr>
              <w:spacing w:line="24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List</w:t>
            </w:r>
            <w:r w:rsidRPr="00EE776F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inte</w:t>
            </w:r>
            <w:r w:rsidRPr="00EE776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est</w:t>
            </w:r>
          </w:p>
        </w:tc>
      </w:tr>
    </w:tbl>
    <w:p w14:paraId="4C757AA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EEF657" w14:textId="77777777" w:rsidR="001C1170" w:rsidRPr="00EE776F" w:rsidRDefault="001C1170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576D3EBF" w14:textId="77777777" w:rsidR="001C1170" w:rsidRPr="00EE776F" w:rsidRDefault="004A7FD2">
      <w:pPr>
        <w:spacing w:before="31"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position w:val="-1"/>
          <w:sz w:val="22"/>
          <w:szCs w:val="22"/>
        </w:rPr>
        <w:t>SKILLS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"/>
        <w:gridCol w:w="720"/>
        <w:gridCol w:w="1323"/>
      </w:tblGrid>
      <w:tr w:rsidR="00EE776F" w:rsidRPr="00EE776F" w14:paraId="1E7D517D" w14:textId="77777777">
        <w:trPr>
          <w:trHeight w:hRule="exact" w:val="283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150D08BF" w14:textId="77777777" w:rsidR="001C1170" w:rsidRPr="00EE776F" w:rsidRDefault="004A7FD2">
            <w:pPr>
              <w:spacing w:before="11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153552" w14:textId="77777777" w:rsidR="001C1170" w:rsidRPr="00EE776F" w:rsidRDefault="004A7FD2">
            <w:pPr>
              <w:spacing w:before="11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8AB4B87" w14:textId="77777777" w:rsidR="001C1170" w:rsidRPr="00EE776F" w:rsidRDefault="004A7FD2">
            <w:pPr>
              <w:spacing w:before="11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List</w:t>
            </w:r>
            <w:r w:rsidRPr="00EE776F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skill</w:t>
            </w:r>
          </w:p>
        </w:tc>
      </w:tr>
      <w:tr w:rsidR="00EE776F" w:rsidRPr="00EE776F" w14:paraId="3A8ACC66" w14:textId="77777777">
        <w:trPr>
          <w:trHeight w:hRule="exact" w:val="342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48ABDAE9" w14:textId="77777777" w:rsidR="001C1170" w:rsidRPr="00EE776F" w:rsidRDefault="004A7FD2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FA06D2" w14:textId="77777777" w:rsidR="001C1170" w:rsidRPr="00EE776F" w:rsidRDefault="004A7FD2">
            <w:pPr>
              <w:spacing w:line="240" w:lineRule="exact"/>
              <w:ind w:left="293" w:right="2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9E46887" w14:textId="77777777" w:rsidR="001C1170" w:rsidRPr="00EE776F" w:rsidRDefault="004A7FD2">
            <w:pPr>
              <w:spacing w:line="24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•</w:t>
            </w:r>
            <w:r w:rsidRPr="00EE776F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List</w:t>
            </w:r>
            <w:r w:rsidRPr="00EE776F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Cambria" w:hAnsiTheme="minorHAnsi" w:cstheme="minorHAnsi"/>
                <w:sz w:val="22"/>
                <w:szCs w:val="22"/>
              </w:rPr>
              <w:t>skill</w:t>
            </w:r>
          </w:p>
        </w:tc>
      </w:tr>
    </w:tbl>
    <w:p w14:paraId="79D03839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09D460" w14:textId="77777777" w:rsidR="001C1170" w:rsidRPr="00EE776F" w:rsidRDefault="001C1170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48252F7B" w14:textId="77777777" w:rsidR="001C1170" w:rsidRPr="00EE776F" w:rsidRDefault="004A7FD2">
      <w:pPr>
        <w:spacing w:before="3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STRENGTHS</w:t>
      </w:r>
    </w:p>
    <w:p w14:paraId="559B5BE5" w14:textId="77777777" w:rsidR="001C1170" w:rsidRPr="00EE776F" w:rsidRDefault="004A7FD2">
      <w:pPr>
        <w:spacing w:before="6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List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ceive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st</w:t>
      </w:r>
      <w:r w:rsidRPr="00EE776F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engths</w:t>
      </w:r>
    </w:p>
    <w:p w14:paraId="442154B4" w14:textId="77777777" w:rsidR="001C1170" w:rsidRPr="00EE776F" w:rsidRDefault="001C1170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DBB688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A6463C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E125F0" w14:textId="77777777" w:rsidR="001C1170" w:rsidRPr="00EE776F" w:rsidRDefault="004A7FD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REFERENCES</w:t>
      </w:r>
    </w:p>
    <w:p w14:paraId="5A796697" w14:textId="77777777" w:rsidR="001C1170" w:rsidRPr="00EE776F" w:rsidRDefault="004A7FD2">
      <w:pPr>
        <w:spacing w:before="30"/>
        <w:ind w:left="140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type w:val="continuous"/>
          <w:pgSz w:w="12240" w:h="15840"/>
          <w:pgMar w:top="1480" w:right="600" w:bottom="280" w:left="580" w:header="720" w:footer="720" w:gutter="0"/>
          <w:cols w:space="720"/>
        </w:sectPr>
      </w:pP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z w:val="22"/>
          <w:szCs w:val="22"/>
        </w:rPr>
        <w:t>vailable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upon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equest</w:t>
      </w:r>
    </w:p>
    <w:p w14:paraId="7E61992D" w14:textId="77777777" w:rsidR="001C1170" w:rsidRPr="00EE776F" w:rsidRDefault="004A7FD2">
      <w:pPr>
        <w:spacing w:line="7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position w:val="-3"/>
          <w:sz w:val="22"/>
          <w:szCs w:val="22"/>
        </w:rPr>
        <w:lastRenderedPageBreak/>
        <w:t>Resume</w:t>
      </w:r>
      <w:r w:rsidRPr="00EE776F">
        <w:rPr>
          <w:rFonts w:asciiTheme="minorHAnsi" w:hAnsiTheme="minorHAnsi" w:cstheme="minorHAnsi"/>
          <w:spacing w:val="-46"/>
          <w:position w:val="-3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w w:val="96"/>
          <w:position w:val="-3"/>
          <w:sz w:val="22"/>
          <w:szCs w:val="22"/>
        </w:rPr>
        <w:t>Sample</w:t>
      </w:r>
      <w:r w:rsidRPr="00EE776F">
        <w:rPr>
          <w:rFonts w:asciiTheme="minorHAnsi" w:hAnsiTheme="minorHAnsi" w:cstheme="minorHAnsi"/>
          <w:spacing w:val="7"/>
          <w:w w:val="96"/>
          <w:position w:val="-3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-3"/>
          <w:sz w:val="22"/>
          <w:szCs w:val="22"/>
        </w:rPr>
        <w:t>2</w:t>
      </w:r>
    </w:p>
    <w:p w14:paraId="013E49E3" w14:textId="77777777" w:rsidR="001C1170" w:rsidRPr="00EE776F" w:rsidRDefault="004A7FD2">
      <w:pPr>
        <w:spacing w:line="20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position w:val="1"/>
          <w:sz w:val="22"/>
          <w:szCs w:val="22"/>
        </w:rPr>
        <w:t>(no</w:t>
      </w:r>
      <w:r w:rsidRPr="00EE776F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position w:val="1"/>
          <w:sz w:val="22"/>
          <w:szCs w:val="22"/>
        </w:rPr>
        <w:t>work</w:t>
      </w:r>
      <w:r w:rsidRPr="00EE776F">
        <w:rPr>
          <w:rFonts w:asciiTheme="minorHAnsi" w:eastAsia="Arial" w:hAnsiTheme="minorHAnsi" w:cstheme="minorHAnsi"/>
          <w:spacing w:val="14"/>
          <w:position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position w:val="1"/>
          <w:sz w:val="22"/>
          <w:szCs w:val="22"/>
        </w:rPr>
        <w:t>experience)</w:t>
      </w:r>
    </w:p>
    <w:p w14:paraId="4DA54ABA" w14:textId="77777777" w:rsidR="001C1170" w:rsidRPr="00EE776F" w:rsidRDefault="001C1170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5930A36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FA7A7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3825D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101B9E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0061E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B99FA9" w14:textId="77777777" w:rsidR="001C1170" w:rsidRPr="00EE776F" w:rsidRDefault="004A7FD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OBJECTIVE</w:t>
      </w:r>
    </w:p>
    <w:p w14:paraId="002ED2B7" w14:textId="77777777" w:rsidR="001C1170" w:rsidRPr="00EE776F" w:rsidRDefault="004A7FD2">
      <w:pPr>
        <w:spacing w:before="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pacing w:val="-2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obtain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part-time</w:t>
      </w:r>
      <w:r w:rsidRPr="00EE776F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position</w:t>
      </w:r>
      <w:r w:rsidRPr="00EE776F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administrative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assist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ant</w:t>
      </w:r>
    </w:p>
    <w:p w14:paraId="1F56726D" w14:textId="77777777" w:rsidR="001C1170" w:rsidRPr="00EE776F" w:rsidRDefault="001C1170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2707F1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C76B4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6B0378" w14:textId="77777777" w:rsidR="001C1170" w:rsidRPr="00EE776F" w:rsidRDefault="004A7FD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EE776F">
        <w:rPr>
          <w:rFonts w:asciiTheme="minorHAnsi" w:eastAsia="Arial" w:hAnsiTheme="minorHAnsi" w:cstheme="minorHAnsi"/>
          <w:b/>
          <w:spacing w:val="-18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w w:val="101"/>
          <w:sz w:val="22"/>
          <w:szCs w:val="22"/>
        </w:rPr>
        <w:t>TION</w:t>
      </w:r>
    </w:p>
    <w:p w14:paraId="4D70DE6C" w14:textId="77777777" w:rsidR="001C1170" w:rsidRPr="00EE776F" w:rsidRDefault="004A7FD2">
      <w:pPr>
        <w:spacing w:before="6"/>
        <w:ind w:left="120" w:right="-5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2011-P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esent     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Howa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High School,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Ellicott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Cit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Maryland</w:t>
      </w:r>
    </w:p>
    <w:p w14:paraId="7E11A82D" w14:textId="77777777" w:rsidR="001C1170" w:rsidRPr="00EE776F" w:rsidRDefault="004A7FD2">
      <w:pPr>
        <w:spacing w:before="11" w:line="240" w:lineRule="exact"/>
        <w:ind w:left="1783" w:right="187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position w:val="-1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position w:val="-1"/>
          <w:sz w:val="22"/>
          <w:szCs w:val="22"/>
        </w:rPr>
        <w:t>graduate June 2015</w:t>
      </w:r>
    </w:p>
    <w:p w14:paraId="066DC97A" w14:textId="77777777" w:rsidR="001C1170" w:rsidRPr="00EE776F" w:rsidRDefault="004A7FD2">
      <w:pPr>
        <w:spacing w:before="97"/>
        <w:ind w:left="46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br w:type="column"/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Madison DiLeo</w:t>
      </w:r>
    </w:p>
    <w:p w14:paraId="3CD6FC00" w14:textId="77777777" w:rsidR="001C1170" w:rsidRPr="00EE776F" w:rsidRDefault="004A7FD2">
      <w:pPr>
        <w:spacing w:line="240" w:lineRule="exact"/>
        <w:ind w:left="873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 Mermaid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Lane</w:t>
      </w:r>
    </w:p>
    <w:p w14:paraId="1E8E6C0F" w14:textId="77777777" w:rsidR="001C1170" w:rsidRPr="00EE776F" w:rsidRDefault="004A7FD2">
      <w:pPr>
        <w:spacing w:before="11"/>
        <w:ind w:left="22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Ellicott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Cit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21042</w:t>
      </w:r>
    </w:p>
    <w:p w14:paraId="58D4500B" w14:textId="77777777" w:rsidR="001C1170" w:rsidRPr="00EE776F" w:rsidRDefault="004A7FD2">
      <w:pPr>
        <w:spacing w:before="11" w:line="250" w:lineRule="auto"/>
        <w:ind w:right="142" w:firstLine="1121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pgSz w:w="12240" w:h="15840"/>
          <w:pgMar w:top="560" w:right="540" w:bottom="280" w:left="600" w:header="0" w:footer="607" w:gutter="0"/>
          <w:cols w:num="2" w:space="720" w:equalWidth="0">
            <w:col w:w="6106" w:space="2348"/>
            <w:col w:w="2646"/>
          </w:cols>
        </w:sect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410.555.1212 </w:t>
      </w:r>
      <w:hyperlink r:id="rId13">
        <w:r w:rsidRPr="00EE776F">
          <w:rPr>
            <w:rFonts w:asciiTheme="minorHAnsi" w:eastAsia="Arial" w:hAnsiTheme="minorHAnsi" w:cstheme="minorHAnsi"/>
            <w:sz w:val="22"/>
            <w:szCs w:val="22"/>
          </w:rPr>
          <w:t>msplash@ha</w:t>
        </w:r>
        <w:r w:rsidRPr="00EE776F">
          <w:rPr>
            <w:rFonts w:asciiTheme="minorHAnsi" w:eastAsia="Arial" w:hAnsiTheme="minorHAnsi" w:cstheme="minorHAnsi"/>
            <w:spacing w:val="-4"/>
            <w:sz w:val="22"/>
            <w:szCs w:val="22"/>
          </w:rPr>
          <w:t>r</w:t>
        </w:r>
        <w:r w:rsidRPr="00EE776F">
          <w:rPr>
            <w:rFonts w:asciiTheme="minorHAnsi" w:eastAsia="Arial" w:hAnsiTheme="minorHAnsi" w:cstheme="minorHAnsi"/>
            <w:sz w:val="22"/>
            <w:szCs w:val="22"/>
          </w:rPr>
          <w:t>dworke</w:t>
        </w:r>
        <w:r w:rsidRPr="00EE776F">
          <w:rPr>
            <w:rFonts w:asciiTheme="minorHAnsi" w:eastAsia="Arial" w:hAnsiTheme="minorHAnsi" w:cstheme="minorHAnsi"/>
            <w:spacing w:val="-20"/>
            <w:sz w:val="22"/>
            <w:szCs w:val="22"/>
          </w:rPr>
          <w:t>r</w:t>
        </w:r>
        <w:r w:rsidRPr="00EE776F">
          <w:rPr>
            <w:rFonts w:asciiTheme="minorHAnsi" w:eastAsia="Arial" w:hAnsiTheme="minorHAnsi" w:cstheme="minorHAnsi"/>
            <w:sz w:val="22"/>
            <w:szCs w:val="22"/>
          </w:rPr>
          <w:t>.net</w:t>
        </w:r>
      </w:hyperlink>
    </w:p>
    <w:p w14:paraId="640F929B" w14:textId="77777777" w:rsidR="001C1170" w:rsidRPr="00EE776F" w:rsidRDefault="001C117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47831A1" w14:textId="77777777" w:rsidR="001C1170" w:rsidRPr="00EE776F" w:rsidRDefault="004A7FD2">
      <w:pPr>
        <w:spacing w:before="3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5214C7DA" w14:textId="77777777" w:rsidR="001C1170" w:rsidRPr="00EE776F" w:rsidRDefault="004A7FD2">
      <w:pPr>
        <w:spacing w:before="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2010-P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esent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     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Pet 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>Sitter</w:t>
      </w:r>
    </w:p>
    <w:p w14:paraId="0243D249" w14:textId="77777777" w:rsidR="001C1170" w:rsidRPr="00EE776F" w:rsidRDefault="004A7FD2">
      <w:pPr>
        <w:spacing w:before="8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P</w:t>
      </w:r>
      <w:r w:rsidRPr="00EE776F">
        <w:rPr>
          <w:rFonts w:asciiTheme="minorHAnsi" w:eastAsia="Cambria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sz w:val="22"/>
          <w:szCs w:val="22"/>
        </w:rPr>
        <w:t>ovide</w:t>
      </w:r>
      <w:r w:rsidRPr="00EE776F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pet</w:t>
      </w:r>
      <w:r w:rsidRPr="00EE776F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sitting</w:t>
      </w:r>
      <w:r w:rsidRPr="00EE776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services </w:t>
      </w:r>
      <w:r w:rsidRPr="00EE776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such</w:t>
      </w:r>
      <w:r w:rsidRPr="00EE776F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as</w:t>
      </w:r>
      <w:r w:rsidRPr="00EE776F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dog</w:t>
      </w:r>
      <w:r w:rsidRPr="00EE776F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walking,</w:t>
      </w:r>
      <w:r w:rsidRPr="00EE776F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feeding, </w:t>
      </w:r>
      <w:r w:rsidRPr="00EE776F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and</w:t>
      </w:r>
      <w:r w:rsidRPr="00EE776F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ya</w:t>
      </w:r>
      <w:r w:rsidRPr="00EE776F">
        <w:rPr>
          <w:rFonts w:asciiTheme="minorHAnsi" w:eastAsia="Cambria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sz w:val="22"/>
          <w:szCs w:val="22"/>
        </w:rPr>
        <w:t>d</w:t>
      </w:r>
      <w:r w:rsidRPr="00EE776F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4"/>
          <w:sz w:val="22"/>
          <w:szCs w:val="22"/>
        </w:rPr>
        <w:t>ca</w:t>
      </w:r>
      <w:r w:rsidRPr="00EE776F">
        <w:rPr>
          <w:rFonts w:asciiTheme="minorHAnsi" w:eastAsia="Cambria" w:hAnsiTheme="minorHAnsi" w:cstheme="minorHAnsi"/>
          <w:spacing w:val="-4"/>
          <w:w w:val="104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w w:val="110"/>
          <w:sz w:val="22"/>
          <w:szCs w:val="22"/>
        </w:rPr>
        <w:t>e</w:t>
      </w:r>
    </w:p>
    <w:p w14:paraId="7EE6F70F" w14:textId="77777777" w:rsidR="001C1170" w:rsidRPr="00EE776F" w:rsidRDefault="001C1170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7DA0F1A9" w14:textId="77777777" w:rsidR="001C1170" w:rsidRPr="00EE776F" w:rsidRDefault="004A7FD2">
      <w:pPr>
        <w:ind w:left="1783" w:right="824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Child</w:t>
      </w:r>
      <w:r w:rsidRPr="00EE776F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ca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w w:val="96"/>
          <w:sz w:val="22"/>
          <w:szCs w:val="22"/>
        </w:rPr>
        <w:t>e</w:t>
      </w:r>
    </w:p>
    <w:p w14:paraId="2263D0DD" w14:textId="77777777" w:rsidR="001C1170" w:rsidRPr="00EE776F" w:rsidRDefault="004A7FD2">
      <w:pPr>
        <w:spacing w:before="8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12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P</w:t>
      </w:r>
      <w:r w:rsidRPr="00EE776F">
        <w:rPr>
          <w:rFonts w:asciiTheme="minorHAnsi" w:eastAsia="Cambria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w w:val="103"/>
          <w:sz w:val="22"/>
          <w:szCs w:val="22"/>
        </w:rPr>
        <w:t>ovided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1"/>
          <w:sz w:val="22"/>
          <w:szCs w:val="22"/>
        </w:rPr>
        <w:t>child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4"/>
          <w:sz w:val="22"/>
          <w:szCs w:val="22"/>
        </w:rPr>
        <w:t>ca</w:t>
      </w:r>
      <w:r w:rsidRPr="00EE776F">
        <w:rPr>
          <w:rFonts w:asciiTheme="minorHAnsi" w:eastAsia="Cambria" w:hAnsiTheme="minorHAnsi" w:cstheme="minorHAnsi"/>
          <w:spacing w:val="-4"/>
          <w:w w:val="104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w w:val="110"/>
          <w:sz w:val="22"/>
          <w:szCs w:val="22"/>
        </w:rPr>
        <w:t>e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96"/>
          <w:sz w:val="22"/>
          <w:szCs w:val="22"/>
        </w:rPr>
        <w:t>for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2"/>
          <w:sz w:val="22"/>
          <w:szCs w:val="22"/>
        </w:rPr>
        <w:t>several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families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99"/>
          <w:sz w:val="22"/>
          <w:szCs w:val="22"/>
        </w:rPr>
        <w:t>after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9"/>
          <w:sz w:val="22"/>
          <w:szCs w:val="22"/>
        </w:rPr>
        <w:t>school,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6"/>
          <w:sz w:val="22"/>
          <w:szCs w:val="22"/>
        </w:rPr>
        <w:t>weekends,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5"/>
          <w:sz w:val="22"/>
          <w:szCs w:val="22"/>
        </w:rPr>
        <w:t>and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99"/>
          <w:sz w:val="22"/>
          <w:szCs w:val="22"/>
        </w:rPr>
        <w:t>during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7"/>
          <w:sz w:val="22"/>
          <w:szCs w:val="22"/>
        </w:rPr>
        <w:t>school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pacing w:val="-20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</w:t>
      </w:r>
      <w:r w:rsidRPr="00EE776F">
        <w:rPr>
          <w:rFonts w:asciiTheme="minorHAnsi" w:eastAsia="Cambria" w:hAnsiTheme="minorHAnsi" w:cstheme="minorHAnsi"/>
          <w:spacing w:val="-1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</w:p>
    <w:p w14:paraId="6A507A7C" w14:textId="77777777" w:rsidR="001C1170" w:rsidRPr="00EE776F" w:rsidRDefault="004A7FD2">
      <w:pPr>
        <w:spacing w:before="8"/>
        <w:ind w:left="1966" w:right="81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vacations</w:t>
      </w:r>
    </w:p>
    <w:p w14:paraId="2C77DCD6" w14:textId="77777777" w:rsidR="001C1170" w:rsidRPr="00EE776F" w:rsidRDefault="001C1170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0D5FC5E7" w14:textId="77777777" w:rsidR="001C1170" w:rsidRPr="00EE776F" w:rsidRDefault="004A7FD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INTERESTS</w:t>
      </w:r>
    </w:p>
    <w:p w14:paraId="2E37DF53" w14:textId="77777777" w:rsidR="001C1170" w:rsidRPr="00EE776F" w:rsidRDefault="004A7FD2">
      <w:pPr>
        <w:spacing w:before="4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6"/>
          <w:sz w:val="22"/>
          <w:szCs w:val="22"/>
        </w:rPr>
        <w:t>Computers</w:t>
      </w:r>
    </w:p>
    <w:p w14:paraId="307F33AB" w14:textId="77777777" w:rsidR="001C1170" w:rsidRPr="00EE776F" w:rsidRDefault="004A7FD2">
      <w:pPr>
        <w:spacing w:before="6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1"/>
          <w:sz w:val="22"/>
          <w:szCs w:val="22"/>
        </w:rPr>
        <w:t>Guitar</w:t>
      </w:r>
    </w:p>
    <w:p w14:paraId="1AEDE9A9" w14:textId="77777777" w:rsidR="001C1170" w:rsidRPr="00EE776F" w:rsidRDefault="004A7FD2">
      <w:pPr>
        <w:spacing w:before="6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Ice</w:t>
      </w:r>
      <w:r w:rsidRPr="00EE776F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3"/>
          <w:sz w:val="22"/>
          <w:szCs w:val="22"/>
        </w:rPr>
        <w:t>skating</w:t>
      </w:r>
    </w:p>
    <w:p w14:paraId="3429B743" w14:textId="77777777" w:rsidR="001C1170" w:rsidRPr="00EE776F" w:rsidRDefault="004A7FD2">
      <w:pPr>
        <w:spacing w:before="6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Car</w:t>
      </w:r>
      <w:r w:rsidRPr="00EE776F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pacing w:val="-4"/>
          <w:w w:val="80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sz w:val="22"/>
          <w:szCs w:val="22"/>
        </w:rPr>
        <w:t>epair</w:t>
      </w:r>
    </w:p>
    <w:p w14:paraId="3F684807" w14:textId="77777777" w:rsidR="001C1170" w:rsidRPr="00EE776F" w:rsidRDefault="004A7FD2">
      <w:pPr>
        <w:spacing w:before="30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7"/>
          <w:sz w:val="22"/>
          <w:szCs w:val="22"/>
        </w:rPr>
        <w:t>Spanish</w:t>
      </w:r>
    </w:p>
    <w:p w14:paraId="1EA00159" w14:textId="77777777" w:rsidR="001C1170" w:rsidRPr="00EE776F" w:rsidRDefault="001C1170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7B606DC6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6038D8" w14:textId="77777777" w:rsidR="001C1170" w:rsidRPr="00EE776F" w:rsidRDefault="004A7FD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SKILLS</w:t>
      </w:r>
    </w:p>
    <w:p w14:paraId="2F71904F" w14:textId="77777777" w:rsidR="001C1170" w:rsidRPr="00EE776F" w:rsidRDefault="004A7FD2">
      <w:pPr>
        <w:spacing w:before="4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P</w:t>
      </w:r>
      <w:r w:rsidRPr="00EE776F">
        <w:rPr>
          <w:rFonts w:asciiTheme="minorHAnsi" w:eastAsia="Cambria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sz w:val="22"/>
          <w:szCs w:val="22"/>
        </w:rPr>
        <w:t>oficient</w:t>
      </w:r>
      <w:r w:rsidRPr="00EE776F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with</w:t>
      </w:r>
      <w:r w:rsidRPr="00EE776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Mic</w:t>
      </w:r>
      <w:r w:rsidRPr="00EE776F">
        <w:rPr>
          <w:rFonts w:asciiTheme="minorHAnsi" w:eastAsia="Cambria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sz w:val="22"/>
          <w:szCs w:val="22"/>
        </w:rPr>
        <w:t>osoft</w:t>
      </w:r>
      <w:r w:rsidRPr="00EE776F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pacing w:val="-13"/>
          <w:sz w:val="22"/>
          <w:szCs w:val="22"/>
        </w:rPr>
        <w:t>W</w:t>
      </w:r>
      <w:r w:rsidRPr="00EE776F">
        <w:rPr>
          <w:rFonts w:asciiTheme="minorHAnsi" w:eastAsia="Cambria" w:hAnsiTheme="minorHAnsi" w:cstheme="minorHAnsi"/>
          <w:sz w:val="22"/>
          <w:szCs w:val="22"/>
        </w:rPr>
        <w:t>o</w:t>
      </w:r>
      <w:r w:rsidRPr="00EE776F">
        <w:rPr>
          <w:rFonts w:asciiTheme="minorHAnsi" w:eastAsia="Cambria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sz w:val="22"/>
          <w:szCs w:val="22"/>
        </w:rPr>
        <w:t>d,</w:t>
      </w:r>
      <w:r w:rsidRPr="00EE776F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Excel, </w:t>
      </w:r>
      <w:r w:rsidRPr="00EE776F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and</w:t>
      </w:r>
      <w:r w:rsidRPr="00EE776F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2"/>
          <w:sz w:val="22"/>
          <w:szCs w:val="22"/>
        </w:rPr>
        <w:t>PowerPoint</w:t>
      </w:r>
    </w:p>
    <w:p w14:paraId="32B9F85F" w14:textId="77777777" w:rsidR="001C1170" w:rsidRPr="00EE776F" w:rsidRDefault="004A7FD2">
      <w:pPr>
        <w:spacing w:before="6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P</w:t>
      </w:r>
      <w:r w:rsidRPr="00EE776F">
        <w:rPr>
          <w:rFonts w:asciiTheme="minorHAnsi" w:eastAsia="Cambria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sz w:val="22"/>
          <w:szCs w:val="22"/>
        </w:rPr>
        <w:t>oficient</w:t>
      </w:r>
      <w:r w:rsidRPr="00EE776F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with</w:t>
      </w:r>
      <w:r w:rsidRPr="00EE776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the</w:t>
      </w:r>
      <w:r w:rsidRPr="00EE776F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Inte</w:t>
      </w:r>
      <w:r w:rsidRPr="00EE776F">
        <w:rPr>
          <w:rFonts w:asciiTheme="minorHAnsi" w:eastAsia="Cambria" w:hAnsiTheme="minorHAnsi" w:cstheme="minorHAnsi"/>
          <w:spacing w:val="4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sz w:val="22"/>
          <w:szCs w:val="22"/>
        </w:rPr>
        <w:t>net</w:t>
      </w:r>
    </w:p>
    <w:p w14:paraId="237A2DE7" w14:textId="77777777" w:rsidR="001C1170" w:rsidRPr="00EE776F" w:rsidRDefault="004A7FD2">
      <w:pPr>
        <w:spacing w:before="6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Can </w:t>
      </w:r>
      <w:r w:rsidRPr="00EE776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type</w:t>
      </w:r>
      <w:r w:rsidRPr="00EE776F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70</w:t>
      </w:r>
      <w:r w:rsidRPr="00EE776F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wo</w:t>
      </w:r>
      <w:r w:rsidRPr="00EE776F">
        <w:rPr>
          <w:rFonts w:asciiTheme="minorHAnsi" w:eastAsia="Cambria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sz w:val="22"/>
          <w:szCs w:val="22"/>
        </w:rPr>
        <w:t>ds</w:t>
      </w:r>
      <w:r w:rsidRPr="00EE776F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per</w:t>
      </w:r>
      <w:r w:rsidRPr="00EE776F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minute</w:t>
      </w:r>
    </w:p>
    <w:p w14:paraId="213FC525" w14:textId="77777777" w:rsidR="001C1170" w:rsidRPr="00EE776F" w:rsidRDefault="004A7FD2">
      <w:pPr>
        <w:spacing w:before="6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Enjoy</w:t>
      </w:r>
      <w:r w:rsidRPr="00EE776F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hands-on </w:t>
      </w:r>
      <w:r w:rsidRPr="00EE776F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95"/>
          <w:sz w:val="22"/>
          <w:szCs w:val="22"/>
        </w:rPr>
        <w:t>p</w:t>
      </w:r>
      <w:r w:rsidRPr="00EE776F">
        <w:rPr>
          <w:rFonts w:asciiTheme="minorHAnsi" w:eastAsia="Cambria" w:hAnsiTheme="minorHAnsi" w:cstheme="minorHAnsi"/>
          <w:spacing w:val="-4"/>
          <w:w w:val="95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w w:val="107"/>
          <w:sz w:val="22"/>
          <w:szCs w:val="22"/>
        </w:rPr>
        <w:t>ojects</w:t>
      </w:r>
    </w:p>
    <w:p w14:paraId="267AE832" w14:textId="77777777" w:rsidR="001C1170" w:rsidRPr="00EE776F" w:rsidRDefault="004A7FD2">
      <w:pPr>
        <w:spacing w:before="6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Intermediate</w:t>
      </w:r>
      <w:r w:rsidRPr="00EE776F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fluency</w:t>
      </w:r>
      <w:r w:rsidRPr="00EE776F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in Spanish </w:t>
      </w:r>
      <w:r w:rsidRPr="00EE776F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and</w:t>
      </w:r>
      <w:r w:rsidRPr="00EE776F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Italian</w:t>
      </w:r>
    </w:p>
    <w:p w14:paraId="542A9224" w14:textId="77777777" w:rsidR="001C1170" w:rsidRPr="00EE776F" w:rsidRDefault="004A7FD2">
      <w:pPr>
        <w:spacing w:before="6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Enthusiastic</w:t>
      </w:r>
      <w:r w:rsidRPr="00EE776F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team</w:t>
      </w:r>
      <w:r w:rsidRPr="00EE776F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player</w:t>
      </w:r>
    </w:p>
    <w:p w14:paraId="00354FF7" w14:textId="77777777" w:rsidR="001C1170" w:rsidRPr="00EE776F" w:rsidRDefault="001C1170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184964E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B02E1C" w14:textId="77777777" w:rsidR="001C1170" w:rsidRPr="00EE776F" w:rsidRDefault="004A7FD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STRENGTHS</w:t>
      </w:r>
    </w:p>
    <w:p w14:paraId="4BE5C19E" w14:textId="77777777" w:rsidR="001C1170" w:rsidRPr="00EE776F" w:rsidRDefault="004A7FD2">
      <w:pPr>
        <w:spacing w:before="4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11"/>
          <w:sz w:val="22"/>
          <w:szCs w:val="22"/>
        </w:rPr>
        <w:t>Focused,</w:t>
      </w:r>
      <w:r w:rsidRPr="00EE776F">
        <w:rPr>
          <w:rFonts w:asciiTheme="minorHAnsi" w:eastAsia="Cambria" w:hAnsiTheme="minorHAnsi" w:cstheme="minorHAnsi"/>
          <w:spacing w:val="7"/>
          <w:w w:val="111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and</w:t>
      </w:r>
      <w:r w:rsidRPr="00EE776F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excellent</w:t>
      </w:r>
      <w:r w:rsidRPr="00EE776F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follow-</w:t>
      </w:r>
      <w:r w:rsidRPr="00EE776F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92"/>
          <w:sz w:val="22"/>
          <w:szCs w:val="22"/>
        </w:rPr>
        <w:t>th</w:t>
      </w:r>
      <w:r w:rsidRPr="00EE776F">
        <w:rPr>
          <w:rFonts w:asciiTheme="minorHAnsi" w:eastAsia="Cambria" w:hAnsiTheme="minorHAnsi" w:cstheme="minorHAnsi"/>
          <w:spacing w:val="-4"/>
          <w:w w:val="92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w w:val="106"/>
          <w:sz w:val="22"/>
          <w:szCs w:val="22"/>
        </w:rPr>
        <w:t>ough</w:t>
      </w:r>
    </w:p>
    <w:p w14:paraId="4841A776" w14:textId="77777777" w:rsidR="001C1170" w:rsidRPr="00EE776F" w:rsidRDefault="004A7FD2">
      <w:pPr>
        <w:spacing w:before="6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13"/>
          <w:sz w:val="22"/>
          <w:szCs w:val="22"/>
        </w:rPr>
        <w:t>Possess</w:t>
      </w:r>
      <w:r w:rsidRPr="00EE776F">
        <w:rPr>
          <w:rFonts w:asciiTheme="minorHAnsi" w:eastAsia="Cambria" w:hAnsiTheme="minorHAnsi" w:cstheme="minorHAnsi"/>
          <w:spacing w:val="6"/>
          <w:w w:val="11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</w:t>
      </w:r>
      <w:r w:rsidRPr="00EE776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high</w:t>
      </w:r>
      <w:r w:rsidRPr="00EE776F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level</w:t>
      </w:r>
      <w:r w:rsidRPr="00EE776F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of</w:t>
      </w:r>
      <w:r w:rsidRPr="00EE776F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stamina</w:t>
      </w:r>
      <w:r w:rsidRPr="00EE776F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and</w:t>
      </w:r>
      <w:r w:rsidRPr="00EE776F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attention</w:t>
      </w:r>
      <w:r w:rsidRPr="00EE776F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to</w:t>
      </w:r>
      <w:r w:rsidRPr="00EE776F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detail</w:t>
      </w:r>
    </w:p>
    <w:p w14:paraId="19C22446" w14:textId="77777777" w:rsidR="001C1170" w:rsidRPr="00EE776F" w:rsidRDefault="004A7FD2">
      <w:pPr>
        <w:spacing w:before="6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pacing w:val="-13"/>
          <w:sz w:val="22"/>
          <w:szCs w:val="22"/>
        </w:rPr>
        <w:t>W</w:t>
      </w:r>
      <w:r w:rsidRPr="00EE776F">
        <w:rPr>
          <w:rFonts w:asciiTheme="minorHAnsi" w:eastAsia="Cambria" w:hAnsiTheme="minorHAnsi" w:cstheme="minorHAnsi"/>
          <w:sz w:val="22"/>
          <w:szCs w:val="22"/>
        </w:rPr>
        <w:t>ork</w:t>
      </w:r>
      <w:r w:rsidRPr="00EE776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well</w:t>
      </w:r>
      <w:r w:rsidRPr="00EE776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as</w:t>
      </w:r>
      <w:r w:rsidRPr="00EE776F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a</w:t>
      </w:r>
      <w:r w:rsidRPr="00EE776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4"/>
          <w:sz w:val="22"/>
          <w:szCs w:val="22"/>
        </w:rPr>
        <w:t>team-member</w:t>
      </w:r>
    </w:p>
    <w:p w14:paraId="47F65311" w14:textId="77777777" w:rsidR="001C1170" w:rsidRPr="00EE776F" w:rsidRDefault="004A7FD2">
      <w:pPr>
        <w:spacing w:before="6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</w:t>
      </w:r>
      <w:r w:rsidRPr="00EE776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Positive, </w:t>
      </w:r>
      <w:r w:rsidRPr="00EE776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pacing w:val="-4"/>
          <w:w w:val="80"/>
          <w:sz w:val="22"/>
          <w:szCs w:val="22"/>
        </w:rPr>
        <w:t>r</w:t>
      </w:r>
      <w:r w:rsidRPr="00EE776F">
        <w:rPr>
          <w:rFonts w:asciiTheme="minorHAnsi" w:eastAsia="Cambria" w:hAnsiTheme="minorHAnsi" w:cstheme="minorHAnsi"/>
          <w:w w:val="102"/>
          <w:sz w:val="22"/>
          <w:szCs w:val="22"/>
        </w:rPr>
        <w:t>emaining</w:t>
      </w:r>
      <w:r w:rsidRPr="00EE776F">
        <w:rPr>
          <w:rFonts w:asciiTheme="minorHAnsi" w:eastAsia="Cambria" w:hAnsiTheme="minorHAnsi" w:cstheme="minorHAnsi"/>
          <w:w w:val="126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“upbeat” </w:t>
      </w:r>
      <w:r w:rsidRPr="00EE776F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>in all</w:t>
      </w:r>
      <w:r w:rsidRPr="00EE776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w w:val="101"/>
          <w:sz w:val="22"/>
          <w:szCs w:val="22"/>
        </w:rPr>
        <w:t>situations</w:t>
      </w:r>
    </w:p>
    <w:p w14:paraId="4FDD9183" w14:textId="77777777" w:rsidR="001C1170" w:rsidRPr="00EE776F" w:rsidRDefault="001C117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02241C5F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610A7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DAE8D9" w14:textId="77777777" w:rsidR="001C1170" w:rsidRPr="00EE776F" w:rsidRDefault="004A7FD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REFERENCES</w:t>
      </w:r>
    </w:p>
    <w:p w14:paraId="08239C1C" w14:textId="77777777" w:rsidR="001C1170" w:rsidRPr="00EE776F" w:rsidRDefault="004A7FD2">
      <w:pPr>
        <w:spacing w:before="6"/>
        <w:ind w:left="120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type w:val="continuous"/>
          <w:pgSz w:w="12240" w:h="15840"/>
          <w:pgMar w:top="1480" w:right="540" w:bottom="280" w:left="600" w:header="720" w:footer="720" w:gutter="0"/>
          <w:cols w:space="720"/>
        </w:sectPr>
      </w:pP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z w:val="22"/>
          <w:szCs w:val="22"/>
        </w:rPr>
        <w:t>vailable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upon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equest</w:t>
      </w:r>
    </w:p>
    <w:p w14:paraId="59289864" w14:textId="77777777" w:rsidR="001C1170" w:rsidRPr="00EE776F" w:rsidRDefault="004A7FD2">
      <w:pPr>
        <w:spacing w:line="80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w w:val="93"/>
          <w:position w:val="-1"/>
          <w:sz w:val="22"/>
          <w:szCs w:val="22"/>
        </w:rPr>
        <w:lastRenderedPageBreak/>
        <w:t>Cover</w:t>
      </w:r>
      <w:r w:rsidRPr="00EE776F">
        <w:rPr>
          <w:rFonts w:asciiTheme="minorHAnsi" w:hAnsiTheme="minorHAnsi" w:cstheme="minorHAnsi"/>
          <w:spacing w:val="13"/>
          <w:w w:val="93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Letters</w:t>
      </w:r>
    </w:p>
    <w:p w14:paraId="056B1357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7D1B05E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1C1170" w:rsidRPr="00EE776F">
          <w:pgSz w:w="12240" w:h="15840"/>
          <w:pgMar w:top="560" w:right="620" w:bottom="280" w:left="620" w:header="0" w:footer="607" w:gutter="0"/>
          <w:cols w:space="720"/>
        </w:sectPr>
      </w:pPr>
    </w:p>
    <w:p w14:paraId="4267F617" w14:textId="77777777" w:rsidR="001C1170" w:rsidRPr="00EE776F" w:rsidRDefault="004A7FD2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80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H</w:t>
      </w:r>
      <w:r w:rsidRPr="00EE776F">
        <w:rPr>
          <w:rFonts w:asciiTheme="minorHAnsi" w:eastAsia="Arial" w:hAnsiTheme="minorHAnsi" w:cstheme="minorHAnsi"/>
          <w:b/>
          <w:spacing w:val="-15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w w:val="14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1"/>
          <w:sz w:val="22"/>
          <w:szCs w:val="22"/>
        </w:rPr>
        <w:t>iS</w:t>
      </w:r>
      <w:r w:rsidRPr="00EE776F">
        <w:rPr>
          <w:rFonts w:asciiTheme="minorHAnsi" w:eastAsia="Arial" w:hAnsiTheme="minorHAnsi" w:cstheme="minorHAnsi"/>
          <w:b/>
          <w:spacing w:val="7"/>
          <w:w w:val="8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0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b/>
          <w:spacing w:val="9"/>
          <w:w w:val="8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167"/>
          <w:sz w:val="22"/>
          <w:szCs w:val="22"/>
        </w:rPr>
        <w:t>l</w:t>
      </w:r>
      <w:r w:rsidRPr="00EE776F">
        <w:rPr>
          <w:rFonts w:asciiTheme="minorHAnsi" w:eastAsia="Arial" w:hAnsiTheme="minorHAnsi" w:cstheme="minorHAnsi"/>
          <w:b/>
          <w:w w:val="72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b/>
          <w:w w:val="144"/>
          <w:sz w:val="22"/>
          <w:szCs w:val="22"/>
        </w:rPr>
        <w:t>tt</w:t>
      </w:r>
      <w:r w:rsidRPr="00EE776F">
        <w:rPr>
          <w:rFonts w:asciiTheme="minorHAnsi" w:eastAsia="Arial" w:hAnsiTheme="minorHAnsi" w:cstheme="minorHAnsi"/>
          <w:b/>
          <w:w w:val="74"/>
          <w:sz w:val="22"/>
          <w:szCs w:val="22"/>
        </w:rPr>
        <w:t>ER</w:t>
      </w:r>
      <w:r w:rsidRPr="00EE776F">
        <w:rPr>
          <w:rFonts w:asciiTheme="minorHAnsi" w:eastAsia="Arial" w:hAnsiTheme="minorHAnsi" w:cstheme="minorHAnsi"/>
          <w:b/>
          <w:w w:val="78"/>
          <w:sz w:val="22"/>
          <w:szCs w:val="22"/>
        </w:rPr>
        <w:t>?</w:t>
      </w:r>
    </w:p>
    <w:p w14:paraId="2958B895" w14:textId="77777777" w:rsidR="001C1170" w:rsidRPr="00EE776F" w:rsidRDefault="004A7FD2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When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apply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submit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esume,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you</w:t>
      </w:r>
    </w:p>
    <w:p w14:paraId="4BADF901" w14:textId="77777777" w:rsidR="001C1170" w:rsidRPr="00EE776F" w:rsidRDefault="004A7FD2">
      <w:pPr>
        <w:spacing w:before="10" w:line="250" w:lineRule="auto"/>
        <w:ind w:left="100" w:right="-3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also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include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gives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concise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 snapshot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experience 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specific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positions </w:t>
      </w:r>
      <w:r w:rsidRPr="00EE776F">
        <w:rPr>
          <w:rFonts w:asciiTheme="minorHAnsi" w:eastAsia="Arial" w:hAnsiTheme="minorHAnsi" w:cstheme="minorHAnsi"/>
          <w:sz w:val="22"/>
          <w:szCs w:val="22"/>
        </w:rPr>
        <w:t>whe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eas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allows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details </w:t>
      </w:r>
      <w:r w:rsidRPr="00EE776F">
        <w:rPr>
          <w:rFonts w:asciiTheme="minorHAnsi" w:eastAsia="Arial" w:hAnsiTheme="minorHAnsi" w:cstheme="minorHAnsi"/>
          <w:sz w:val="22"/>
          <w:szCs w:val="22"/>
        </w:rPr>
        <w:t>about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backg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ound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specific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employer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’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compan</w:t>
      </w:r>
      <w:r w:rsidRPr="00EE776F">
        <w:rPr>
          <w:rFonts w:asciiTheme="minorHAnsi" w:eastAsia="Arial" w:hAnsiTheme="minorHAnsi" w:cstheme="minorHAnsi"/>
          <w:spacing w:val="-15"/>
          <w:w w:val="10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 So,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may send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same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various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potential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employers, but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c</w:t>
      </w:r>
      <w:r w:rsidRPr="00EE776F">
        <w:rPr>
          <w:rFonts w:asciiTheme="minorHAnsi" w:eastAsia="Arial" w:hAnsiTheme="minorHAnsi" w:cstheme="minorHAnsi"/>
          <w:spacing w:val="-4"/>
          <w:w w:val="10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eated </w:t>
      </w:r>
      <w:r w:rsidRPr="00EE776F">
        <w:rPr>
          <w:rFonts w:asciiTheme="minorHAnsi" w:eastAsia="Arial" w:hAnsiTheme="minorHAnsi" w:cstheme="minorHAnsi"/>
          <w:sz w:val="22"/>
          <w:szCs w:val="22"/>
        </w:rPr>
        <w:t>specifically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compan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letters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include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following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parts: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heading, inside add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ess,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salutation, </w:t>
      </w:r>
      <w:r w:rsidRPr="00EE776F">
        <w:rPr>
          <w:rFonts w:asciiTheme="minorHAnsi" w:eastAsia="Arial" w:hAnsiTheme="minorHAnsi" w:cstheme="minorHAnsi"/>
          <w:sz w:val="22"/>
          <w:szCs w:val="22"/>
        </w:rPr>
        <w:t>bod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closing,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signatu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e,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typed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name.</w:t>
      </w:r>
    </w:p>
    <w:p w14:paraId="6C368323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251C583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Befo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writing the</w:t>
      </w:r>
      <w:r w:rsidRPr="00EE776F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letter:</w:t>
      </w:r>
    </w:p>
    <w:p w14:paraId="1612E65E" w14:textId="77777777" w:rsidR="001C1170" w:rsidRPr="00EE776F" w:rsidRDefault="004A7FD2">
      <w:pPr>
        <w:spacing w:before="10" w:line="250" w:lineRule="auto"/>
        <w:ind w:left="388" w:right="4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1. 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Resea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ch</w:t>
      </w:r>
      <w:r w:rsidRPr="00EE776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business/agency/o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ganization. 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This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will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only help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writing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r</w:t>
      </w:r>
      <w:r w:rsidRPr="00EE776F">
        <w:rPr>
          <w:rFonts w:asciiTheme="minorHAnsi" w:eastAsia="Arial" w:hAnsiTheme="minorHAnsi" w:cstheme="minorHAnsi"/>
          <w:sz w:val="22"/>
          <w:szCs w:val="22"/>
        </w:rPr>
        <w:t>elevant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but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7"/>
          <w:sz w:val="22"/>
          <w:szCs w:val="22"/>
        </w:rPr>
        <w:t xml:space="preserve">it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also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useful if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get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6E1C6B55" w14:textId="77777777" w:rsidR="001C1170" w:rsidRPr="00EE776F" w:rsidRDefault="004A7FD2">
      <w:pPr>
        <w:spacing w:before="90" w:line="250" w:lineRule="auto"/>
        <w:ind w:left="388" w:right="-16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2. 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Read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description</w:t>
      </w:r>
      <w:r w:rsidRPr="00EE776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efull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Check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noted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assumed needs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determine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most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important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skills, </w:t>
      </w:r>
      <w:r w:rsidRPr="00EE776F">
        <w:rPr>
          <w:rFonts w:asciiTheme="minorHAnsi" w:eastAsia="Arial" w:hAnsiTheme="minorHAnsi" w:cstheme="minorHAnsi"/>
          <w:sz w:val="22"/>
          <w:szCs w:val="22"/>
        </w:rPr>
        <w:t>qualifications,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experience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employer is looking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su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skill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matches.</w:t>
      </w:r>
    </w:p>
    <w:p w14:paraId="534E7BC9" w14:textId="77777777" w:rsidR="001C1170" w:rsidRPr="00EE776F" w:rsidRDefault="004A7FD2">
      <w:pPr>
        <w:spacing w:before="90" w:line="250" w:lineRule="auto"/>
        <w:ind w:left="388" w:right="276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3. 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rite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ta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geted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each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 This means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customizing</w:t>
      </w:r>
      <w:r w:rsidRPr="00EE776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each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write,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so</w:t>
      </w:r>
    </w:p>
    <w:p w14:paraId="04EFBB0B" w14:textId="77777777" w:rsidR="001C1170" w:rsidRPr="00EE776F" w:rsidRDefault="004A7FD2">
      <w:pPr>
        <w:spacing w:line="250" w:lineRule="auto"/>
        <w:ind w:left="388" w:right="53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it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specifically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elates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skills 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 applying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fo</w:t>
      </w:r>
      <w:r w:rsidRPr="00EE776F">
        <w:rPr>
          <w:rFonts w:asciiTheme="minorHAnsi" w:eastAsia="Arial" w:hAnsiTheme="minorHAnsi" w:cstheme="minorHAnsi"/>
          <w:spacing w:val="-18"/>
          <w:w w:val="10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7BE7537C" w14:textId="77777777" w:rsidR="001C1170" w:rsidRPr="00EE776F" w:rsidRDefault="004A7FD2">
      <w:pPr>
        <w:spacing w:before="90" w:line="250" w:lineRule="auto"/>
        <w:ind w:left="388" w:right="-1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4. 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Find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name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manager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cha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ge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the </w:t>
      </w:r>
      <w:r w:rsidRPr="00EE776F">
        <w:rPr>
          <w:rFonts w:asciiTheme="minorHAnsi" w:eastAsia="Arial" w:hAnsiTheme="minorHAnsi" w:cstheme="minorHAnsi"/>
          <w:sz w:val="22"/>
          <w:szCs w:val="22"/>
        </w:rPr>
        <w:t>department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want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work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in. Call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Human Resou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ces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department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if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having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ouble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finding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name.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su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cor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ect</w:t>
      </w:r>
      <w:r w:rsidRPr="00EE776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spellings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of </w:t>
      </w:r>
      <w:r w:rsidRPr="00EE776F">
        <w:rPr>
          <w:rFonts w:asciiTheme="minorHAnsi" w:eastAsia="Arial" w:hAnsiTheme="minorHAnsi" w:cstheme="minorHAnsi"/>
          <w:sz w:val="22"/>
          <w:szCs w:val="22"/>
        </w:rPr>
        <w:t>names.</w:t>
      </w:r>
    </w:p>
    <w:p w14:paraId="747AA89D" w14:textId="77777777" w:rsidR="001C1170" w:rsidRPr="00EE776F" w:rsidRDefault="001C1170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20A396E2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riting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Letter:</w:t>
      </w:r>
    </w:p>
    <w:p w14:paraId="3EE01BB7" w14:textId="77777777" w:rsidR="001C1170" w:rsidRPr="00EE776F" w:rsidRDefault="004A7FD2">
      <w:pPr>
        <w:spacing w:before="1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 xml:space="preserve">1.  </w:t>
      </w:r>
      <w:r w:rsidRPr="00EE776F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Format</w:t>
      </w:r>
      <w:r w:rsidRPr="00EE776F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heading</w:t>
      </w:r>
      <w:r w:rsidRPr="00EE776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elements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cor</w:t>
      </w:r>
      <w:r w:rsidRPr="00EE776F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ectl</w:t>
      </w:r>
      <w:r w:rsidRPr="00EE776F">
        <w:rPr>
          <w:rFonts w:asciiTheme="minorHAnsi" w:eastAsia="Arial" w:hAnsiTheme="minorHAnsi" w:cstheme="minorHAnsi"/>
          <w:spacing w:val="-15"/>
          <w:w w:val="10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36941D7D" w14:textId="77777777" w:rsidR="001C1170" w:rsidRPr="00EE776F" w:rsidRDefault="004A7FD2">
      <w:pPr>
        <w:spacing w:before="97" w:line="249" w:lineRule="auto"/>
        <w:ind w:left="748" w:right="-27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EE776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Include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add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top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(in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right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hand co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ner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-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oximately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1 inch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down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om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top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of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page).</w:t>
      </w:r>
    </w:p>
    <w:p w14:paraId="6B3C0E5D" w14:textId="77777777" w:rsidR="001C1170" w:rsidRPr="00EE776F" w:rsidRDefault="004A7FD2">
      <w:pPr>
        <w:spacing w:before="8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EE776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Skip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down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4 lines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enter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date.</w:t>
      </w:r>
    </w:p>
    <w:p w14:paraId="79FFEA56" w14:textId="77777777" w:rsidR="001C1170" w:rsidRPr="00EE776F" w:rsidRDefault="004A7FD2">
      <w:pPr>
        <w:spacing w:before="95" w:line="249" w:lineRule="auto"/>
        <w:ind w:left="748" w:right="436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EE776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Skip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down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4 mo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lines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enter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Contact </w:t>
      </w:r>
      <w:r w:rsidRPr="00EE776F">
        <w:rPr>
          <w:rFonts w:asciiTheme="minorHAnsi" w:eastAsia="Arial" w:hAnsiTheme="minorHAnsi" w:cstheme="minorHAnsi"/>
          <w:sz w:val="22"/>
          <w:szCs w:val="22"/>
        </w:rPr>
        <w:t>Person,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then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name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add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the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compan</w:t>
      </w:r>
      <w:r w:rsidRPr="00EE776F">
        <w:rPr>
          <w:rFonts w:asciiTheme="minorHAnsi" w:eastAsia="Arial" w:hAnsiTheme="minorHAnsi" w:cstheme="minorHAnsi"/>
          <w:spacing w:val="-15"/>
          <w:w w:val="10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69CDDC73" w14:textId="77777777" w:rsidR="001C1170" w:rsidRPr="00EE776F" w:rsidRDefault="004A7FD2">
      <w:pPr>
        <w:spacing w:before="8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EE776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rite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specific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person,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5"/>
          <w:sz w:val="22"/>
          <w:szCs w:val="22"/>
        </w:rPr>
        <w:t>“</w:t>
      </w:r>
      <w:r w:rsidRPr="00EE776F">
        <w:rPr>
          <w:rFonts w:asciiTheme="minorHAnsi" w:eastAsia="Arial" w:hAnsiTheme="minorHAnsi" w:cstheme="minorHAnsi"/>
          <w:spacing w:val="-23"/>
          <w:w w:val="105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w w:val="105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3"/>
          <w:w w:val="10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whom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7"/>
          <w:sz w:val="22"/>
          <w:szCs w:val="22"/>
        </w:rPr>
        <w:t>it</w:t>
      </w:r>
    </w:p>
    <w:p w14:paraId="198F27AF" w14:textId="77777777" w:rsidR="001C1170" w:rsidRPr="00EE776F" w:rsidRDefault="004A7FD2">
      <w:pPr>
        <w:spacing w:before="8" w:line="250" w:lineRule="auto"/>
        <w:ind w:left="748" w:right="32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may conce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n”,</w:t>
      </w:r>
      <w:r w:rsidRPr="00EE776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“Dear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Sir/Madam,”</w:t>
      </w:r>
      <w:r w:rsidRPr="00EE776F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whenever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possible.</w:t>
      </w:r>
    </w:p>
    <w:p w14:paraId="23F21A60" w14:textId="77777777" w:rsidR="001C1170" w:rsidRPr="00EE776F" w:rsidRDefault="004A7FD2">
      <w:pPr>
        <w:spacing w:before="90" w:line="250" w:lineRule="auto"/>
        <w:ind w:left="460" w:right="673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 xml:space="preserve">2.  </w:t>
      </w:r>
      <w:r w:rsidRPr="00EE776F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rite</w:t>
      </w:r>
      <w:r w:rsidRPr="00EE776F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body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four </w:t>
      </w:r>
      <w:r w:rsidRPr="00EE776F">
        <w:rPr>
          <w:rFonts w:asciiTheme="minorHAnsi" w:eastAsia="Arial" w:hAnsiTheme="minorHAnsi" w:cstheme="minorHAnsi"/>
          <w:sz w:val="22"/>
          <w:szCs w:val="22"/>
        </w:rPr>
        <w:t>paragraphs.</w:t>
      </w:r>
    </w:p>
    <w:p w14:paraId="19EA9863" w14:textId="77777777" w:rsidR="001C1170" w:rsidRPr="00EE776F" w:rsidRDefault="004A7FD2">
      <w:pPr>
        <w:spacing w:before="87" w:line="249" w:lineRule="auto"/>
        <w:ind w:left="748" w:right="-34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EE776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first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paragraph, tell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employer why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you’</w:t>
      </w:r>
      <w:r w:rsidRPr="00EE776F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6"/>
          <w:sz w:val="22"/>
          <w:szCs w:val="22"/>
        </w:rPr>
        <w:t xml:space="preserve">e </w:t>
      </w:r>
      <w:r w:rsidRPr="00EE776F">
        <w:rPr>
          <w:rFonts w:asciiTheme="minorHAnsi" w:eastAsia="Arial" w:hAnsiTheme="minorHAnsi" w:cstheme="minorHAnsi"/>
          <w:sz w:val="22"/>
          <w:szCs w:val="22"/>
        </w:rPr>
        <w:t>writing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them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two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sentences. State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the </w:t>
      </w:r>
      <w:r w:rsidRPr="00EE776F">
        <w:rPr>
          <w:rFonts w:asciiTheme="minorHAnsi" w:eastAsia="Arial" w:hAnsiTheme="minorHAnsi" w:cstheme="minorHAnsi"/>
          <w:sz w:val="22"/>
          <w:szCs w:val="22"/>
        </w:rPr>
        <w:t>position</w:t>
      </w:r>
      <w:r w:rsidRPr="00EE776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applying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specify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why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you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ested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working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57E4DAB1" w14:textId="77777777" w:rsidR="001C1170" w:rsidRPr="00EE776F" w:rsidRDefault="004A7FD2">
      <w:pPr>
        <w:spacing w:before="88" w:line="248" w:lineRule="auto"/>
        <w:ind w:left="748" w:right="46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EE776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next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one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two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paragraphs, outline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sz w:val="22"/>
          <w:szCs w:val="22"/>
        </w:rPr>
        <w:t>qualifications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match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them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equi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ements</w:t>
      </w:r>
    </w:p>
    <w:p w14:paraId="01A69225" w14:textId="77777777" w:rsidR="001C1170" w:rsidRPr="00EE776F" w:rsidRDefault="004A7FD2">
      <w:pPr>
        <w:spacing w:before="42" w:line="250" w:lineRule="auto"/>
        <w:ind w:left="648" w:right="103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br w:type="column"/>
      </w:r>
      <w:r w:rsidRPr="00EE776F">
        <w:rPr>
          <w:rFonts w:asciiTheme="minorHAnsi" w:eastAsia="Arial" w:hAnsiTheme="minorHAnsi" w:cstheme="minorHAnsi"/>
          <w:sz w:val="22"/>
          <w:szCs w:val="22"/>
        </w:rPr>
        <w:lastRenderedPageBreak/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position.</w:t>
      </w:r>
      <w:r w:rsidRPr="00EE776F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ry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two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solid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points</w:t>
      </w:r>
      <w:r w:rsidRPr="00EE776F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using specific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examples f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om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own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employment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histor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Showcase how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 asset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company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rather than explain your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own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personal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employment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goals.</w:t>
      </w:r>
    </w:p>
    <w:p w14:paraId="6E4140BF" w14:textId="77777777" w:rsidR="001C1170" w:rsidRPr="00EE776F" w:rsidRDefault="004A7FD2">
      <w:pPr>
        <w:spacing w:before="87" w:line="248" w:lineRule="auto"/>
        <w:ind w:left="648" w:right="125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EE776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final paragraph, include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positive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statement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question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cause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employer 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want</w:t>
      </w:r>
    </w:p>
    <w:p w14:paraId="585DDF24" w14:textId="77777777" w:rsidR="001C1170" w:rsidRPr="00EE776F" w:rsidRDefault="004A7FD2">
      <w:pPr>
        <w:spacing w:before="2" w:line="250" w:lineRule="auto"/>
        <w:ind w:left="648" w:right="40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take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action.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this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closing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paragraph between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2-4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sentences. Di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ect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employer </w:t>
      </w:r>
      <w:r w:rsidRPr="00EE776F">
        <w:rPr>
          <w:rFonts w:asciiTheme="minorHAnsi" w:eastAsia="Arial" w:hAnsiTheme="minorHAnsi" w:cstheme="minorHAnsi"/>
          <w:w w:val="106"/>
          <w:sz w:val="22"/>
          <w:szCs w:val="22"/>
        </w:rPr>
        <w:t xml:space="preserve">to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enclosed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make your </w:t>
      </w:r>
      <w:r w:rsidRPr="00EE776F">
        <w:rPr>
          <w:rFonts w:asciiTheme="minorHAnsi" w:eastAsia="Arial" w:hAnsiTheme="minorHAnsi" w:cstheme="minorHAnsi"/>
          <w:sz w:val="22"/>
          <w:szCs w:val="22"/>
        </w:rPr>
        <w:t>availability</w:t>
      </w:r>
    </w:p>
    <w:p w14:paraId="244641EB" w14:textId="77777777" w:rsidR="001C1170" w:rsidRPr="00EE776F" w:rsidRDefault="004A7FD2">
      <w:pPr>
        <w:spacing w:line="250" w:lineRule="auto"/>
        <w:ind w:left="648" w:right="163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known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. It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’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very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important</w:t>
      </w:r>
      <w:r w:rsidRPr="00EE776F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finish 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by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thanking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employer 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their time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and consideration.</w:t>
      </w:r>
    </w:p>
    <w:p w14:paraId="365BA60B" w14:textId="77777777" w:rsidR="001C1170" w:rsidRPr="00EE776F" w:rsidRDefault="004A7FD2">
      <w:pPr>
        <w:spacing w:before="90" w:line="250" w:lineRule="auto"/>
        <w:ind w:left="360" w:right="159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 xml:space="preserve">3.  </w:t>
      </w:r>
      <w:r w:rsidRPr="00EE776F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Conclude with</w:t>
      </w:r>
      <w:r w:rsidRPr="00EE776F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“</w:t>
      </w:r>
      <w:r w:rsidRPr="00EE776F">
        <w:rPr>
          <w:rFonts w:asciiTheme="minorHAnsi" w:eastAsia="Arial" w:hAnsiTheme="minorHAnsi" w:cstheme="minorHAnsi"/>
          <w:b/>
          <w:spacing w:val="-18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ours</w:t>
      </w:r>
      <w:r w:rsidRPr="00EE776F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since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ely</w:t>
      </w:r>
      <w:r w:rsidRPr="00EE776F">
        <w:rPr>
          <w:rFonts w:asciiTheme="minorHAnsi" w:eastAsia="Arial" w:hAnsiTheme="minorHAnsi" w:cstheme="minorHAnsi"/>
          <w:sz w:val="22"/>
          <w:szCs w:val="22"/>
        </w:rPr>
        <w:t>,”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“Rega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ds,”</w:t>
      </w:r>
      <w:r w:rsidRPr="00EE776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and </w:t>
      </w:r>
      <w:r w:rsidRPr="00EE776F">
        <w:rPr>
          <w:rFonts w:asciiTheme="minorHAnsi" w:eastAsia="Arial" w:hAnsiTheme="minorHAnsi" w:cstheme="minorHAnsi"/>
          <w:sz w:val="22"/>
          <w:szCs w:val="22"/>
        </w:rPr>
        <w:t>leave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four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blank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lines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sign your name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in blue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ink.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ype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sz w:val="22"/>
          <w:szCs w:val="22"/>
        </w:rPr>
        <w:t>name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after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four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blank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lines.</w:t>
      </w:r>
    </w:p>
    <w:p w14:paraId="74FDCD62" w14:textId="77777777" w:rsidR="001C1170" w:rsidRPr="00EE776F" w:rsidRDefault="004A7FD2">
      <w:pPr>
        <w:spacing w:before="9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 xml:space="preserve">4.  </w:t>
      </w:r>
      <w:r w:rsidRPr="00EE776F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oof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ead.</w:t>
      </w:r>
      <w:r w:rsidRPr="00EE776F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This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essential.</w:t>
      </w:r>
    </w:p>
    <w:p w14:paraId="47BD1D31" w14:textId="77777777" w:rsidR="001C1170" w:rsidRPr="00EE776F" w:rsidRDefault="004A7FD2">
      <w:pPr>
        <w:spacing w:before="97"/>
        <w:ind w:left="325" w:right="54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EE776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 su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spelled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everything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cor</w:t>
      </w:r>
      <w:r w:rsidRPr="00EE776F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ectl</w:t>
      </w:r>
      <w:r w:rsidRPr="00EE776F">
        <w:rPr>
          <w:rFonts w:asciiTheme="minorHAnsi" w:eastAsia="Arial" w:hAnsiTheme="minorHAnsi" w:cstheme="minorHAnsi"/>
          <w:spacing w:val="-15"/>
          <w:w w:val="10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3D15AC8E" w14:textId="77777777" w:rsidR="001C1170" w:rsidRPr="00EE776F" w:rsidRDefault="004A7FD2">
      <w:pPr>
        <w:spacing w:before="8"/>
        <w:ind w:left="64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Don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EE776F">
        <w:rPr>
          <w:rFonts w:asciiTheme="minorHAnsi" w:eastAsia="Arial" w:hAnsiTheme="minorHAnsi" w:cstheme="minorHAnsi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trust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Spell Check!</w:t>
      </w:r>
    </w:p>
    <w:p w14:paraId="03898F91" w14:textId="77777777" w:rsidR="001C1170" w:rsidRPr="00EE776F" w:rsidRDefault="004A7FD2">
      <w:pPr>
        <w:spacing w:before="97" w:line="249" w:lineRule="auto"/>
        <w:ind w:left="648" w:right="118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EE776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yourself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active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subject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every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sentence (e.g.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this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experience, 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developed/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einfo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5"/>
          <w:sz w:val="22"/>
          <w:szCs w:val="22"/>
        </w:rPr>
        <w:t xml:space="preserve">ced/ </w:t>
      </w:r>
      <w:r w:rsidRPr="00EE776F">
        <w:rPr>
          <w:rFonts w:asciiTheme="minorHAnsi" w:eastAsia="Arial" w:hAnsiTheme="minorHAnsi" w:cstheme="minorHAnsi"/>
          <w:sz w:val="22"/>
          <w:szCs w:val="22"/>
        </w:rPr>
        <w:t>lea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ned/etc.”).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But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doesn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EE776F">
        <w:rPr>
          <w:rFonts w:asciiTheme="minorHAnsi" w:eastAsia="Arial" w:hAnsiTheme="minorHAnsi" w:cstheme="minorHAnsi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mean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every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single sentence 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start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“I...”</w:t>
      </w:r>
      <w:r w:rsidRPr="00EE776F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vary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</w:t>
      </w:r>
    </w:p>
    <w:p w14:paraId="4F556832" w14:textId="77777777" w:rsidR="001C1170" w:rsidRPr="00EE776F" w:rsidRDefault="004A7FD2">
      <w:pPr>
        <w:spacing w:before="1"/>
        <w:ind w:left="64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syntax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acco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dingl</w:t>
      </w:r>
      <w:r w:rsidRPr="00EE776F">
        <w:rPr>
          <w:rFonts w:asciiTheme="minorHAnsi" w:eastAsia="Arial" w:hAnsiTheme="minorHAnsi" w:cstheme="minorHAnsi"/>
          <w:spacing w:val="-15"/>
          <w:w w:val="10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8B1AB0" w14:textId="77777777" w:rsidR="001C1170" w:rsidRPr="00EE776F" w:rsidRDefault="004A7FD2">
      <w:pPr>
        <w:spacing w:before="97"/>
        <w:ind w:left="323" w:right="70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pacing w:val="-2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   </w:t>
      </w:r>
      <w:r w:rsidRPr="00EE776F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EE776F">
        <w:rPr>
          <w:rFonts w:asciiTheme="minorHAnsi" w:eastAsia="Arial" w:hAnsiTheme="minorHAnsi" w:cstheme="minorHAnsi"/>
          <w:sz w:val="22"/>
          <w:szCs w:val="22"/>
        </w:rPr>
        <w:t>k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dow</w:t>
      </w:r>
      <w:r w:rsidRPr="00EE776F">
        <w:rPr>
          <w:rFonts w:asciiTheme="minorHAnsi" w:eastAsia="Arial" w:hAnsiTheme="minorHAnsi" w:cstheme="minorHAnsi"/>
          <w:sz w:val="22"/>
          <w:szCs w:val="22"/>
        </w:rPr>
        <w:t>n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contraction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(e.g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“I’ve</w:t>
      </w:r>
      <w:r w:rsidRPr="00EE776F">
        <w:rPr>
          <w:rFonts w:asciiTheme="minorHAnsi" w:eastAsia="Arial" w:hAnsiTheme="minorHAnsi" w:cstheme="minorHAnsi"/>
          <w:sz w:val="22"/>
          <w:szCs w:val="22"/>
        </w:rPr>
        <w:t>”</w:t>
      </w:r>
      <w:r w:rsidRPr="00EE776F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w w:val="112"/>
          <w:sz w:val="22"/>
          <w:szCs w:val="22"/>
        </w:rPr>
        <w:t>“I</w:t>
      </w:r>
    </w:p>
    <w:p w14:paraId="658B8137" w14:textId="77777777" w:rsidR="001C1170" w:rsidRPr="00EE776F" w:rsidRDefault="004A7FD2">
      <w:pPr>
        <w:spacing w:before="8"/>
        <w:ind w:left="64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have”).</w:t>
      </w:r>
    </w:p>
    <w:p w14:paraId="33E90C6C" w14:textId="77777777" w:rsidR="001C1170" w:rsidRPr="00EE776F" w:rsidRDefault="004A7FD2">
      <w:pPr>
        <w:spacing w:before="97" w:line="248" w:lineRule="auto"/>
        <w:ind w:left="648" w:right="930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EE776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z w:val="22"/>
          <w:szCs w:val="22"/>
        </w:rPr>
        <w:t>void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informal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writing.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want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sound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ofessional,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objective,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educated.</w:t>
      </w:r>
    </w:p>
    <w:p w14:paraId="0E8E653A" w14:textId="77777777" w:rsidR="001C1170" w:rsidRPr="00EE776F" w:rsidRDefault="001C1170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7CE1B52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Tips:</w:t>
      </w:r>
    </w:p>
    <w:p w14:paraId="08FAC394" w14:textId="77777777" w:rsidR="001C1170" w:rsidRPr="00EE776F" w:rsidRDefault="004A7FD2">
      <w:pPr>
        <w:spacing w:before="10" w:line="250" w:lineRule="auto"/>
        <w:ind w:left="288" w:right="100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1. 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Keep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one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page --</w:t>
      </w:r>
      <w:r w:rsidRPr="00EE776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purpose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cover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get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hiring manager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ead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esume! If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spilling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onto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second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page, it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’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time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6"/>
          <w:sz w:val="22"/>
          <w:szCs w:val="22"/>
        </w:rPr>
        <w:t xml:space="preserve">to </w:t>
      </w:r>
      <w:r w:rsidRPr="00EE776F">
        <w:rPr>
          <w:rFonts w:asciiTheme="minorHAnsi" w:eastAsia="Arial" w:hAnsiTheme="minorHAnsi" w:cstheme="minorHAnsi"/>
          <w:sz w:val="22"/>
          <w:szCs w:val="22"/>
        </w:rPr>
        <w:t>tighten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points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edit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flu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f.</w:t>
      </w:r>
    </w:p>
    <w:p w14:paraId="172DAD61" w14:textId="77777777" w:rsidR="001C1170" w:rsidRPr="00EE776F" w:rsidRDefault="004A7FD2">
      <w:pPr>
        <w:spacing w:before="90" w:line="250" w:lineRule="auto"/>
        <w:ind w:left="288" w:right="67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2. 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our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tone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upbeat,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ofessional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and </w:t>
      </w:r>
      <w:r w:rsidRPr="00EE776F">
        <w:rPr>
          <w:rFonts w:asciiTheme="minorHAnsi" w:eastAsia="Arial" w:hAnsiTheme="minorHAnsi" w:cstheme="minorHAnsi"/>
          <w:sz w:val="22"/>
          <w:szCs w:val="22"/>
        </w:rPr>
        <w:t>informative.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employer wants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know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can </w:t>
      </w:r>
      <w:r w:rsidRPr="00EE776F">
        <w:rPr>
          <w:rFonts w:asciiTheme="minorHAnsi" w:eastAsia="Arial" w:hAnsiTheme="minorHAnsi" w:cstheme="minorHAnsi"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them,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sell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yourself 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skills in 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positive </w:t>
      </w:r>
      <w:r w:rsidRPr="00EE776F">
        <w:rPr>
          <w:rFonts w:asciiTheme="minorHAnsi" w:eastAsia="Arial" w:hAnsiTheme="minorHAnsi" w:cstheme="minorHAnsi"/>
          <w:sz w:val="22"/>
          <w:szCs w:val="22"/>
        </w:rPr>
        <w:t>wa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This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time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humble—p</w:t>
      </w:r>
      <w:r w:rsidRPr="00EE776F">
        <w:rPr>
          <w:rFonts w:asciiTheme="minorHAnsi" w:eastAsia="Arial" w:hAnsiTheme="minorHAnsi" w:cstheme="minorHAnsi"/>
          <w:spacing w:val="-4"/>
          <w:w w:val="10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9"/>
          <w:sz w:val="22"/>
          <w:szCs w:val="22"/>
        </w:rPr>
        <w:t xml:space="preserve">esent </w:t>
      </w:r>
      <w:r w:rsidRPr="00EE776F">
        <w:rPr>
          <w:rFonts w:asciiTheme="minorHAnsi" w:eastAsia="Arial" w:hAnsiTheme="minorHAnsi" w:cstheme="minorHAnsi"/>
          <w:sz w:val="22"/>
          <w:szCs w:val="22"/>
        </w:rPr>
        <w:t>confidentl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but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oject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98"/>
          <w:sz w:val="22"/>
          <w:szCs w:val="22"/>
        </w:rPr>
        <w:t>ar</w:t>
      </w:r>
      <w:r w:rsidRPr="00EE776F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ogance.</w:t>
      </w:r>
    </w:p>
    <w:p w14:paraId="4E6126F2" w14:textId="77777777" w:rsidR="001C1170" w:rsidRPr="00EE776F" w:rsidRDefault="004A7FD2">
      <w:pPr>
        <w:spacing w:before="9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3. 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z w:val="22"/>
          <w:szCs w:val="22"/>
        </w:rPr>
        <w:t>void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clichés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meaningless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dy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exp</w:t>
      </w:r>
      <w:r w:rsidRPr="00EE776F">
        <w:rPr>
          <w:rFonts w:asciiTheme="minorHAnsi" w:eastAsia="Arial" w:hAnsiTheme="minorHAnsi" w:cstheme="minorHAnsi"/>
          <w:spacing w:val="-4"/>
          <w:w w:val="10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essions.</w:t>
      </w:r>
    </w:p>
    <w:p w14:paraId="00200169" w14:textId="77777777" w:rsidR="001C1170" w:rsidRPr="00EE776F" w:rsidRDefault="001C1170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66E2D768" w14:textId="77777777" w:rsidR="001C1170" w:rsidRPr="00EE776F" w:rsidRDefault="004A7FD2">
      <w:pPr>
        <w:spacing w:line="250" w:lineRule="auto"/>
        <w:ind w:left="288" w:right="433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4. 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our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complement,</w:t>
      </w:r>
      <w:r w:rsidRPr="00EE776F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duplicate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esume.</w:t>
      </w:r>
    </w:p>
    <w:p w14:paraId="276EAED0" w14:textId="77777777" w:rsidR="001C1170" w:rsidRPr="00EE776F" w:rsidRDefault="004A7FD2">
      <w:pPr>
        <w:spacing w:before="90" w:line="250" w:lineRule="auto"/>
        <w:ind w:left="288" w:right="448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5. 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our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often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first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contact</w:t>
      </w:r>
      <w:r w:rsidRPr="00EE776F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 employe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  Make su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it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eates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good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imp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ession.</w:t>
      </w:r>
    </w:p>
    <w:p w14:paraId="5C35375B" w14:textId="77777777" w:rsidR="001C1170" w:rsidRPr="00EE776F" w:rsidRDefault="004A7FD2">
      <w:pPr>
        <w:spacing w:before="90" w:line="250" w:lineRule="auto"/>
        <w:ind w:left="288" w:right="210" w:hanging="28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6. 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ake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time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ta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get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cover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you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applying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 su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tailor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each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position/compan</w:t>
      </w:r>
      <w:r w:rsidRPr="00EE776F">
        <w:rPr>
          <w:rFonts w:asciiTheme="minorHAnsi" w:eastAsia="Arial" w:hAnsiTheme="minorHAnsi" w:cstheme="minorHAnsi"/>
          <w:spacing w:val="-15"/>
          <w:w w:val="103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00997714" w14:textId="77777777" w:rsidR="001C1170" w:rsidRPr="00EE776F" w:rsidRDefault="004A7FD2">
      <w:pPr>
        <w:spacing w:before="90" w:line="250" w:lineRule="auto"/>
        <w:ind w:left="288" w:right="204" w:hanging="288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type w:val="continuous"/>
          <w:pgSz w:w="12240" w:h="15840"/>
          <w:pgMar w:top="1480" w:right="620" w:bottom="280" w:left="620" w:header="720" w:footer="720" w:gutter="0"/>
          <w:cols w:num="2" w:space="720" w:equalWidth="0">
            <w:col w:w="5316" w:space="364"/>
            <w:col w:w="5320"/>
          </w:cols>
        </w:sect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7. 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Befo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send your cover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out,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oof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ead,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edit,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evise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5"/>
          <w:sz w:val="22"/>
          <w:szCs w:val="22"/>
        </w:rPr>
        <w:t>it.</w:t>
      </w:r>
    </w:p>
    <w:p w14:paraId="1A79E5A7" w14:textId="77777777" w:rsidR="001C1170" w:rsidRPr="00EE776F" w:rsidRDefault="004A7FD2">
      <w:pPr>
        <w:spacing w:line="80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w w:val="93"/>
          <w:position w:val="-1"/>
          <w:sz w:val="22"/>
          <w:szCs w:val="22"/>
        </w:rPr>
        <w:lastRenderedPageBreak/>
        <w:t>Cover</w:t>
      </w:r>
      <w:r w:rsidRPr="00EE776F">
        <w:rPr>
          <w:rFonts w:asciiTheme="minorHAnsi" w:hAnsiTheme="minorHAnsi" w:cstheme="minorHAnsi"/>
          <w:spacing w:val="13"/>
          <w:w w:val="93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Letter</w:t>
      </w:r>
      <w:r w:rsidRPr="00EE776F">
        <w:rPr>
          <w:rFonts w:asciiTheme="minorHAnsi" w:hAnsiTheme="minorHAnsi" w:cstheme="minorHAnsi"/>
          <w:spacing w:val="-51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pacing w:val="-53"/>
          <w:position w:val="-1"/>
          <w:sz w:val="22"/>
          <w:szCs w:val="22"/>
        </w:rPr>
        <w:t>T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emplate</w:t>
      </w:r>
    </w:p>
    <w:p w14:paraId="516BF1AA" w14:textId="77777777" w:rsidR="001C1170" w:rsidRPr="00EE776F" w:rsidRDefault="001C117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3522DC5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6CB69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A5EB1F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39A814" w14:textId="77777777" w:rsidR="001C1170" w:rsidRPr="00EE776F" w:rsidRDefault="004A7FD2">
      <w:pPr>
        <w:spacing w:line="250" w:lineRule="auto"/>
        <w:ind w:left="100" w:right="8593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[</w:t>
      </w:r>
      <w:r w:rsidRPr="00EE776F">
        <w:rPr>
          <w:rFonts w:asciiTheme="minorHAnsi" w:eastAsia="Arial" w:hAnsiTheme="minorHAnsi" w:cstheme="minorHAnsi"/>
          <w:b/>
          <w:spacing w:val="-20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EE776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Name</w:t>
      </w:r>
      <w:r w:rsidRPr="00EE776F">
        <w:rPr>
          <w:rFonts w:asciiTheme="minorHAnsi" w:eastAsia="Arial" w:hAnsiTheme="minorHAnsi" w:cstheme="minorHAnsi"/>
          <w:sz w:val="22"/>
          <w:szCs w:val="22"/>
        </w:rPr>
        <w:t>]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[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w w:val="103"/>
          <w:sz w:val="22"/>
          <w:szCs w:val="22"/>
        </w:rPr>
        <w:t>eet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97"/>
          <w:sz w:val="22"/>
          <w:szCs w:val="22"/>
        </w:rPr>
        <w:t>Add</w:t>
      </w:r>
      <w:r w:rsidRPr="00EE776F">
        <w:rPr>
          <w:rFonts w:asciiTheme="minorHAnsi" w:eastAsia="Arial" w:hAnsiTheme="minorHAnsi" w:cstheme="minorHAnsi"/>
          <w:b/>
          <w:spacing w:val="-4"/>
          <w:w w:val="97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w w:val="97"/>
          <w:sz w:val="22"/>
          <w:szCs w:val="22"/>
        </w:rPr>
        <w:t>ess</w:t>
      </w:r>
      <w:r w:rsidRPr="00EE776F">
        <w:rPr>
          <w:rFonts w:asciiTheme="minorHAnsi" w:eastAsia="Arial" w:hAnsiTheme="minorHAnsi" w:cstheme="minorHAnsi"/>
          <w:w w:val="97"/>
          <w:sz w:val="22"/>
          <w:szCs w:val="22"/>
        </w:rPr>
        <w:t>]</w:t>
      </w:r>
      <w:r w:rsidRPr="00EE776F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[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Cit</w:t>
      </w:r>
      <w:r w:rsidRPr="00EE776F">
        <w:rPr>
          <w:rFonts w:asciiTheme="minorHAnsi" w:eastAsia="Arial" w:hAnsiTheme="minorHAnsi" w:cstheme="minorHAnsi"/>
          <w:b/>
          <w:spacing w:val="-1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ST  ZIP</w:t>
      </w:r>
      <w:r w:rsidRPr="00EE776F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101"/>
          <w:sz w:val="22"/>
          <w:szCs w:val="22"/>
        </w:rPr>
        <w:t>Code</w:t>
      </w:r>
      <w:r w:rsidRPr="00EE776F">
        <w:rPr>
          <w:rFonts w:asciiTheme="minorHAnsi" w:eastAsia="Arial" w:hAnsiTheme="minorHAnsi" w:cstheme="minorHAnsi"/>
          <w:w w:val="93"/>
          <w:sz w:val="22"/>
          <w:szCs w:val="22"/>
        </w:rPr>
        <w:t>]</w:t>
      </w:r>
    </w:p>
    <w:p w14:paraId="0CF1DA5D" w14:textId="77777777" w:rsidR="001C1170" w:rsidRPr="00EE776F" w:rsidRDefault="001C1170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3552E61F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52FFE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3086E1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Date</w:t>
      </w:r>
    </w:p>
    <w:p w14:paraId="67B33B87" w14:textId="77777777" w:rsidR="001C1170" w:rsidRPr="00EE776F" w:rsidRDefault="001C1170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61FFA96B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1365FC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3C2E8C" w14:textId="77777777" w:rsidR="001C1170" w:rsidRPr="00EE776F" w:rsidRDefault="004A7FD2">
      <w:pPr>
        <w:spacing w:line="250" w:lineRule="auto"/>
        <w:ind w:left="100" w:right="881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[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Recipient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102"/>
          <w:sz w:val="22"/>
          <w:szCs w:val="22"/>
        </w:rPr>
        <w:t>Name</w:t>
      </w:r>
      <w:r w:rsidRPr="00EE776F">
        <w:rPr>
          <w:rFonts w:asciiTheme="minorHAnsi" w:eastAsia="Arial" w:hAnsiTheme="minorHAnsi" w:cstheme="minorHAnsi"/>
          <w:w w:val="93"/>
          <w:sz w:val="22"/>
          <w:szCs w:val="22"/>
        </w:rPr>
        <w:t xml:space="preserve">] </w:t>
      </w:r>
      <w:r w:rsidRPr="00EE776F">
        <w:rPr>
          <w:rFonts w:asciiTheme="minorHAnsi" w:eastAsia="Arial" w:hAnsiTheme="minorHAnsi" w:cstheme="minorHAnsi"/>
          <w:sz w:val="22"/>
          <w:szCs w:val="22"/>
        </w:rPr>
        <w:t>[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Title</w:t>
      </w:r>
      <w:r w:rsidRPr="00EE776F">
        <w:rPr>
          <w:rFonts w:asciiTheme="minorHAnsi" w:eastAsia="Arial" w:hAnsiTheme="minorHAnsi" w:cstheme="minorHAnsi"/>
          <w:sz w:val="22"/>
          <w:szCs w:val="22"/>
        </w:rPr>
        <w:t>]</w:t>
      </w:r>
    </w:p>
    <w:p w14:paraId="1ED2549A" w14:textId="77777777" w:rsidR="001C1170" w:rsidRPr="00EE776F" w:rsidRDefault="004A7FD2">
      <w:pPr>
        <w:spacing w:line="250" w:lineRule="auto"/>
        <w:ind w:left="100" w:right="8593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[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Company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102"/>
          <w:sz w:val="22"/>
          <w:szCs w:val="22"/>
        </w:rPr>
        <w:t>Name</w:t>
      </w:r>
      <w:r w:rsidRPr="00EE776F">
        <w:rPr>
          <w:rFonts w:asciiTheme="minorHAnsi" w:eastAsia="Arial" w:hAnsiTheme="minorHAnsi" w:cstheme="minorHAnsi"/>
          <w:w w:val="93"/>
          <w:sz w:val="22"/>
          <w:szCs w:val="22"/>
        </w:rPr>
        <w:t xml:space="preserve">] </w:t>
      </w:r>
      <w:r w:rsidRPr="00EE776F">
        <w:rPr>
          <w:rFonts w:asciiTheme="minorHAnsi" w:eastAsia="Arial" w:hAnsiTheme="minorHAnsi" w:cstheme="minorHAnsi"/>
          <w:sz w:val="22"/>
          <w:szCs w:val="22"/>
        </w:rPr>
        <w:t>[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eet</w:t>
      </w:r>
      <w:r w:rsidRPr="00EE776F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Add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EE776F">
        <w:rPr>
          <w:rFonts w:asciiTheme="minorHAnsi" w:eastAsia="Arial" w:hAnsiTheme="minorHAnsi" w:cstheme="minorHAnsi"/>
          <w:sz w:val="22"/>
          <w:szCs w:val="22"/>
        </w:rPr>
        <w:t>] [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Cit</w:t>
      </w:r>
      <w:r w:rsidRPr="00EE776F">
        <w:rPr>
          <w:rFonts w:asciiTheme="minorHAnsi" w:eastAsia="Arial" w:hAnsiTheme="minorHAnsi" w:cstheme="minorHAnsi"/>
          <w:b/>
          <w:spacing w:val="-1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EE776F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ZIP</w:t>
      </w:r>
      <w:r w:rsidRPr="00EE776F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101"/>
          <w:sz w:val="22"/>
          <w:szCs w:val="22"/>
        </w:rPr>
        <w:t>Code</w:t>
      </w:r>
      <w:r w:rsidRPr="00EE776F">
        <w:rPr>
          <w:rFonts w:asciiTheme="minorHAnsi" w:eastAsia="Arial" w:hAnsiTheme="minorHAnsi" w:cstheme="minorHAnsi"/>
          <w:w w:val="93"/>
          <w:sz w:val="22"/>
          <w:szCs w:val="22"/>
        </w:rPr>
        <w:t>]</w:t>
      </w:r>
    </w:p>
    <w:p w14:paraId="06046414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717FF55B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Dear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[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Recipient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102"/>
          <w:sz w:val="22"/>
          <w:szCs w:val="22"/>
        </w:rPr>
        <w:t>Name</w:t>
      </w:r>
      <w:r w:rsidRPr="00EE776F">
        <w:rPr>
          <w:rFonts w:asciiTheme="minorHAnsi" w:eastAsia="Arial" w:hAnsiTheme="minorHAnsi" w:cstheme="minorHAnsi"/>
          <w:w w:val="96"/>
          <w:sz w:val="22"/>
          <w:szCs w:val="22"/>
        </w:rPr>
        <w:t>]:</w:t>
      </w:r>
    </w:p>
    <w:p w14:paraId="54F496B3" w14:textId="77777777" w:rsidR="001C1170" w:rsidRPr="00EE776F" w:rsidRDefault="001C1170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6462792" w14:textId="77777777" w:rsidR="001C1170" w:rsidRPr="00EE776F" w:rsidRDefault="004A7FD2">
      <w:pPr>
        <w:spacing w:line="250" w:lineRule="auto"/>
        <w:ind w:left="100" w:right="58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In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first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paragraph, tell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employer why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you’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writing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them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two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sentences. State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the </w:t>
      </w:r>
      <w:r w:rsidRPr="00EE776F">
        <w:rPr>
          <w:rFonts w:asciiTheme="minorHAnsi" w:eastAsia="Arial" w:hAnsiTheme="minorHAnsi" w:cstheme="minorHAnsi"/>
          <w:sz w:val="22"/>
          <w:szCs w:val="22"/>
        </w:rPr>
        <w:t>position</w:t>
      </w:r>
      <w:r w:rsidRPr="00EE776F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applying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specify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why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ested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working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0C68DE04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2E19E7FE" w14:textId="77777777" w:rsidR="001C1170" w:rsidRPr="00EE776F" w:rsidRDefault="004A7FD2">
      <w:pPr>
        <w:spacing w:line="250" w:lineRule="auto"/>
        <w:ind w:left="100" w:right="81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In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next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two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paragraphs, outline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qualifications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match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them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equi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ements 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the </w:t>
      </w:r>
      <w:r w:rsidRPr="00EE776F">
        <w:rPr>
          <w:rFonts w:asciiTheme="minorHAnsi" w:eastAsia="Arial" w:hAnsiTheme="minorHAnsi" w:cstheme="minorHAnsi"/>
          <w:sz w:val="22"/>
          <w:szCs w:val="22"/>
        </w:rPr>
        <w:t>position.</w:t>
      </w:r>
      <w:r w:rsidRPr="00EE776F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ry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two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solid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points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using specific</w:t>
      </w:r>
      <w:r w:rsidRPr="00EE776F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examples f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om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own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employment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histor</w:t>
      </w:r>
      <w:r w:rsidRPr="00EE776F">
        <w:rPr>
          <w:rFonts w:asciiTheme="minorHAnsi" w:eastAsia="Arial" w:hAnsiTheme="minorHAnsi" w:cstheme="minorHAnsi"/>
          <w:spacing w:val="-16"/>
          <w:w w:val="101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 Showcase how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asset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compan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rather than explain your own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personal employment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goals.</w:t>
      </w:r>
    </w:p>
    <w:p w14:paraId="32E5B904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1F79BB5" w14:textId="77777777" w:rsidR="001C1170" w:rsidRPr="00EE776F" w:rsidRDefault="004A7FD2">
      <w:pPr>
        <w:spacing w:line="250" w:lineRule="auto"/>
        <w:ind w:left="100" w:right="13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In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final paragraph, include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positive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statement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question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cause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employer 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want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take </w:t>
      </w:r>
      <w:r w:rsidRPr="00EE776F">
        <w:rPr>
          <w:rFonts w:asciiTheme="minorHAnsi" w:eastAsia="Arial" w:hAnsiTheme="minorHAnsi" w:cstheme="minorHAnsi"/>
          <w:sz w:val="22"/>
          <w:szCs w:val="22"/>
        </w:rPr>
        <w:t>action.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this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closing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paragraph between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2-4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sentences. Di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ect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employer 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enclosed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 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your availability known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. It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’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very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important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finish 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by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thanking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employer 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their time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consideration.</w:t>
      </w:r>
    </w:p>
    <w:p w14:paraId="031D2CA6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11469122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Since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el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</w:p>
    <w:p w14:paraId="5B3A7B0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8DA1F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8A6673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894A2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EDB3AC" w14:textId="77777777" w:rsidR="001C1170" w:rsidRPr="00EE776F" w:rsidRDefault="001C1170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4C12A5AD" w14:textId="77777777" w:rsidR="001C1170" w:rsidRPr="00EE776F" w:rsidRDefault="004A7FD2">
      <w:pPr>
        <w:spacing w:line="500" w:lineRule="auto"/>
        <w:ind w:left="100" w:right="9335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pgSz w:w="12240" w:h="15840"/>
          <w:pgMar w:top="560" w:right="880" w:bottom="280" w:left="620" w:header="0" w:footer="607" w:gutter="0"/>
          <w:cols w:space="720"/>
        </w:sectPr>
      </w:pPr>
      <w:r w:rsidRPr="00EE776F">
        <w:rPr>
          <w:rFonts w:asciiTheme="minorHAnsi" w:eastAsia="Arial" w:hAnsiTheme="minorHAnsi" w:cstheme="minorHAnsi"/>
          <w:sz w:val="22"/>
          <w:szCs w:val="22"/>
        </w:rPr>
        <w:t>[</w:t>
      </w:r>
      <w:r w:rsidRPr="00EE776F">
        <w:rPr>
          <w:rFonts w:asciiTheme="minorHAnsi" w:eastAsia="Arial" w:hAnsiTheme="minorHAnsi" w:cstheme="minorHAnsi"/>
          <w:b/>
          <w:spacing w:val="-20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EE776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102"/>
          <w:sz w:val="22"/>
          <w:szCs w:val="22"/>
        </w:rPr>
        <w:t>Name</w:t>
      </w:r>
      <w:r w:rsidRPr="00EE776F">
        <w:rPr>
          <w:rFonts w:asciiTheme="minorHAnsi" w:eastAsia="Arial" w:hAnsiTheme="minorHAnsi" w:cstheme="minorHAnsi"/>
          <w:w w:val="93"/>
          <w:sz w:val="22"/>
          <w:szCs w:val="22"/>
        </w:rPr>
        <w:t xml:space="preserve">] </w:t>
      </w:r>
      <w:r w:rsidRPr="00EE776F">
        <w:rPr>
          <w:rFonts w:asciiTheme="minorHAnsi" w:eastAsia="Arial" w:hAnsiTheme="minorHAnsi" w:cstheme="minorHAnsi"/>
          <w:sz w:val="22"/>
          <w:szCs w:val="22"/>
        </w:rPr>
        <w:t>Enclosu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</w:p>
    <w:p w14:paraId="026AAFAC" w14:textId="77777777" w:rsidR="001C1170" w:rsidRPr="00EE776F" w:rsidRDefault="004A7FD2">
      <w:pPr>
        <w:spacing w:line="80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w w:val="93"/>
          <w:position w:val="-1"/>
          <w:sz w:val="22"/>
          <w:szCs w:val="22"/>
        </w:rPr>
        <w:lastRenderedPageBreak/>
        <w:t>Cover</w:t>
      </w:r>
      <w:r w:rsidRPr="00EE776F">
        <w:rPr>
          <w:rFonts w:asciiTheme="minorHAnsi" w:hAnsiTheme="minorHAnsi" w:cstheme="minorHAnsi"/>
          <w:spacing w:val="13"/>
          <w:w w:val="93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Letter</w:t>
      </w:r>
      <w:r w:rsidRPr="00EE776F">
        <w:rPr>
          <w:rFonts w:asciiTheme="minorHAnsi" w:hAnsiTheme="minorHAnsi" w:cstheme="minorHAnsi"/>
          <w:spacing w:val="-51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w w:val="96"/>
          <w:position w:val="-1"/>
          <w:sz w:val="22"/>
          <w:szCs w:val="22"/>
        </w:rPr>
        <w:t>Sample</w:t>
      </w:r>
      <w:r w:rsidRPr="00EE776F">
        <w:rPr>
          <w:rFonts w:asciiTheme="minorHAnsi" w:hAnsiTheme="minorHAnsi" w:cstheme="minorHAnsi"/>
          <w:spacing w:val="7"/>
          <w:w w:val="96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1</w:t>
      </w:r>
    </w:p>
    <w:p w14:paraId="51E21A72" w14:textId="77777777" w:rsidR="001C1170" w:rsidRPr="00EE776F" w:rsidRDefault="001C117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6A1D73C3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EEE359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94893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604862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Joseph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Viking</w:t>
      </w:r>
    </w:p>
    <w:p w14:paraId="4EC5D628" w14:textId="77777777" w:rsidR="001C1170" w:rsidRPr="00EE776F" w:rsidRDefault="004A7FD2">
      <w:pPr>
        <w:spacing w:before="1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12 Heb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Drive</w:t>
      </w:r>
    </w:p>
    <w:p w14:paraId="16B58E6E" w14:textId="77777777" w:rsidR="001C1170" w:rsidRPr="00EE776F" w:rsidRDefault="004A7FD2">
      <w:pPr>
        <w:spacing w:before="11" w:line="500" w:lineRule="auto"/>
        <w:ind w:left="100" w:right="812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Ellicott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Cit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21042 [Date]</w:t>
      </w:r>
    </w:p>
    <w:p w14:paraId="4E25D9E4" w14:textId="77777777" w:rsidR="001C1170" w:rsidRPr="00EE776F" w:rsidRDefault="004A7FD2">
      <w:pPr>
        <w:spacing w:before="8" w:line="250" w:lineRule="auto"/>
        <w:ind w:left="100" w:right="87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Barbara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Smith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oject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Manager TK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Consulting</w:t>
      </w:r>
    </w:p>
    <w:p w14:paraId="1D24E80E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5 Beethoven St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eet</w:t>
      </w:r>
    </w:p>
    <w:p w14:paraId="2BE72DF7" w14:textId="77777777" w:rsidR="001C1170" w:rsidRPr="00EE776F" w:rsidRDefault="004A7FD2">
      <w:pPr>
        <w:spacing w:before="1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Baltimo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e,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21231</w:t>
      </w:r>
    </w:p>
    <w:p w14:paraId="5EDB1E24" w14:textId="77777777" w:rsidR="001C1170" w:rsidRPr="00EE776F" w:rsidRDefault="001C1170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17203AE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7F5726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3F3A5A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Dear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Ms.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Smith:</w:t>
      </w:r>
    </w:p>
    <w:p w14:paraId="1EAE579A" w14:textId="77777777" w:rsidR="001C1170" w:rsidRPr="00EE776F" w:rsidRDefault="001C1170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1637EAC" w14:textId="77777777" w:rsidR="001C1170" w:rsidRPr="00EE776F" w:rsidRDefault="004A7FD2">
      <w:pPr>
        <w:spacing w:line="250" w:lineRule="auto"/>
        <w:ind w:left="100" w:right="9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pacing w:val="-24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our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ad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entry-level position</w:t>
      </w:r>
      <w:r w:rsidRPr="00EE776F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caught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my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attention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epa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begin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my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ofessional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eer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upon </w:t>
      </w:r>
      <w:r w:rsidRPr="00EE776F">
        <w:rPr>
          <w:rFonts w:asciiTheme="minorHAnsi" w:eastAsia="Arial" w:hAnsiTheme="minorHAnsi" w:cstheme="minorHAnsi"/>
          <w:sz w:val="22"/>
          <w:szCs w:val="22"/>
        </w:rPr>
        <w:t>graduation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this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spring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om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Elizabethtown College.</w:t>
      </w:r>
    </w:p>
    <w:p w14:paraId="00FF4A28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5CCC8073" w14:textId="77777777" w:rsidR="001C1170" w:rsidRPr="00EE776F" w:rsidRDefault="004A7FD2">
      <w:pPr>
        <w:spacing w:line="250" w:lineRule="auto"/>
        <w:ind w:left="100" w:right="11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say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“p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ofessional”</w:t>
      </w:r>
      <w:r w:rsidRPr="00EE776F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because 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worked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steadily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oughout</w:t>
      </w:r>
      <w:r w:rsidRPr="00EE776F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college,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gaining </w:t>
      </w:r>
      <w:r w:rsidRPr="00EE776F">
        <w:rPr>
          <w:rFonts w:asciiTheme="minorHAnsi" w:eastAsia="Arial" w:hAnsiTheme="minorHAnsi" w:cstheme="minorHAnsi"/>
          <w:sz w:val="22"/>
          <w:szCs w:val="22"/>
        </w:rPr>
        <w:t>valuable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experience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that </w:t>
      </w:r>
      <w:r w:rsidRPr="00EE776F">
        <w:rPr>
          <w:rFonts w:asciiTheme="minorHAnsi" w:eastAsia="Arial" w:hAnsiTheme="minorHAnsi" w:cstheme="minorHAnsi"/>
          <w:sz w:val="22"/>
          <w:szCs w:val="22"/>
        </w:rPr>
        <w:t>equips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me 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esent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company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advantages others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may not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4"/>
          <w:w w:val="104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w w:val="99"/>
          <w:sz w:val="22"/>
          <w:szCs w:val="22"/>
        </w:rPr>
        <w:t>fe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2C68A428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456E5272" w14:textId="77777777" w:rsidR="001C1170" w:rsidRPr="00EE776F" w:rsidRDefault="004A7FD2">
      <w:pPr>
        <w:spacing w:line="250" w:lineRule="auto"/>
        <w:ind w:left="100" w:right="29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example, as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esident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assistant 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250-person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coed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dorm,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acqui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ed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ong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leadership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and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interpersonal skills. 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am now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able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think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quickly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EE776F">
        <w:rPr>
          <w:rFonts w:asciiTheme="minorHAnsi" w:eastAsia="Arial" w:hAnsiTheme="minorHAnsi" w:cstheme="minorHAnsi"/>
          <w:sz w:val="22"/>
          <w:szCs w:val="22"/>
        </w:rPr>
        <w:t>eme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gency</w:t>
      </w:r>
      <w:r w:rsidRPr="00EE776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situations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those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equiring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quick </w:t>
      </w:r>
      <w:r w:rsidRPr="00EE776F">
        <w:rPr>
          <w:rFonts w:asciiTheme="minorHAnsi" w:eastAsia="Arial" w:hAnsiTheme="minorHAnsi" w:cstheme="minorHAnsi"/>
          <w:sz w:val="22"/>
          <w:szCs w:val="22"/>
        </w:rPr>
        <w:t>assessment 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many factors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der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app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opriate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decisions.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Dealing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diverse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conce</w:t>
      </w:r>
      <w:r w:rsidRPr="00EE776F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ns 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students,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ents,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facult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become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adept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at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operating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oper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mix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authorit</w:t>
      </w:r>
      <w:r w:rsidRPr="00EE776F">
        <w:rPr>
          <w:rFonts w:asciiTheme="minorHAnsi" w:eastAsia="Arial" w:hAnsiTheme="minorHAnsi" w:cstheme="minorHAnsi"/>
          <w:spacing w:val="-16"/>
          <w:w w:val="101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 diplomac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5"/>
          <w:sz w:val="22"/>
          <w:szCs w:val="22"/>
        </w:rPr>
        <w:t>tact.</w:t>
      </w:r>
    </w:p>
    <w:p w14:paraId="345DB6EE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0A3FA84C" w14:textId="77777777" w:rsidR="001C1170" w:rsidRPr="00EE776F" w:rsidRDefault="004A7FD2">
      <w:pPr>
        <w:spacing w:line="250" w:lineRule="auto"/>
        <w:ind w:left="100" w:right="19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While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working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this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demanding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position,</w:t>
      </w:r>
      <w:r w:rsidRPr="00EE776F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achieved 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3.75 cumulative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grade-point</w:t>
      </w:r>
      <w:r w:rsidRPr="00EE776F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average.</w:t>
      </w:r>
      <w:r w:rsidRPr="00EE776F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My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double </w:t>
      </w:r>
      <w:r w:rsidRPr="00EE776F">
        <w:rPr>
          <w:rFonts w:asciiTheme="minorHAnsi" w:eastAsia="Arial" w:hAnsiTheme="minorHAnsi" w:cstheme="minorHAnsi"/>
          <w:sz w:val="22"/>
          <w:szCs w:val="22"/>
        </w:rPr>
        <w:t>majo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, communications</w:t>
      </w:r>
      <w:r w:rsidRPr="00EE776F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political</w:t>
      </w:r>
      <w:r w:rsidRPr="00EE776F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science,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ovided</w:t>
      </w:r>
      <w:r w:rsidRPr="00EE776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me with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ough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foundation</w:t>
      </w:r>
      <w:r w:rsidRPr="00EE776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principles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that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z w:val="22"/>
          <w:szCs w:val="22"/>
        </w:rPr>
        <w:t>fect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businesses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every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da</w:t>
      </w:r>
      <w:r w:rsidRPr="00EE776F">
        <w:rPr>
          <w:rFonts w:asciiTheme="minorHAnsi" w:eastAsia="Arial" w:hAnsiTheme="minorHAnsi" w:cstheme="minorHAnsi"/>
          <w:spacing w:val="-16"/>
          <w:w w:val="101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47282B4C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6B11EB95" w14:textId="77777777" w:rsidR="001C1170" w:rsidRPr="00EE776F" w:rsidRDefault="004A7FD2">
      <w:pPr>
        <w:spacing w:line="250" w:lineRule="auto"/>
        <w:ind w:left="100" w:right="73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would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welcome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chance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discuss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openings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at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firm.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If 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contact</w:t>
      </w:r>
      <w:r w:rsidRPr="00EE776F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me at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410.555.1212,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we </w:t>
      </w:r>
      <w:r w:rsidRPr="00EE776F">
        <w:rPr>
          <w:rFonts w:asciiTheme="minorHAnsi" w:eastAsia="Arial" w:hAnsiTheme="minorHAnsi" w:cstheme="minorHAnsi"/>
          <w:sz w:val="22"/>
          <w:szCs w:val="22"/>
        </w:rPr>
        <w:t>can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schedule 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meeting.</w:t>
      </w:r>
    </w:p>
    <w:p w14:paraId="29879F54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52F81814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Thank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consideration.</w:t>
      </w:r>
    </w:p>
    <w:p w14:paraId="12C0AACF" w14:textId="77777777" w:rsidR="001C1170" w:rsidRPr="00EE776F" w:rsidRDefault="001C1170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4657E2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A44A92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CD9EAD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Joseph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Viking</w:t>
      </w:r>
    </w:p>
    <w:p w14:paraId="044D324F" w14:textId="77777777" w:rsidR="001C1170" w:rsidRPr="00EE776F" w:rsidRDefault="001C1170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08FC410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pgSz w:w="12240" w:h="15840"/>
          <w:pgMar w:top="560" w:right="1120" w:bottom="280" w:left="620" w:header="0" w:footer="607" w:gutter="0"/>
          <w:cols w:space="720"/>
        </w:sectPr>
      </w:pPr>
      <w:r w:rsidRPr="00EE776F">
        <w:rPr>
          <w:rFonts w:asciiTheme="minorHAnsi" w:eastAsia="Arial" w:hAnsiTheme="minorHAnsi" w:cstheme="minorHAnsi"/>
          <w:sz w:val="22"/>
          <w:szCs w:val="22"/>
        </w:rPr>
        <w:t>Enclosu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</w:p>
    <w:p w14:paraId="4661589A" w14:textId="77777777" w:rsidR="001C1170" w:rsidRPr="00EE776F" w:rsidRDefault="004A7FD2">
      <w:pPr>
        <w:spacing w:line="80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w w:val="93"/>
          <w:position w:val="-1"/>
          <w:sz w:val="22"/>
          <w:szCs w:val="22"/>
        </w:rPr>
        <w:lastRenderedPageBreak/>
        <w:t>Cover</w:t>
      </w:r>
      <w:r w:rsidRPr="00EE776F">
        <w:rPr>
          <w:rFonts w:asciiTheme="minorHAnsi" w:hAnsiTheme="minorHAnsi" w:cstheme="minorHAnsi"/>
          <w:spacing w:val="13"/>
          <w:w w:val="93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Letter</w:t>
      </w:r>
      <w:r w:rsidRPr="00EE776F">
        <w:rPr>
          <w:rFonts w:asciiTheme="minorHAnsi" w:hAnsiTheme="minorHAnsi" w:cstheme="minorHAnsi"/>
          <w:spacing w:val="-51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w w:val="96"/>
          <w:position w:val="-1"/>
          <w:sz w:val="22"/>
          <w:szCs w:val="22"/>
        </w:rPr>
        <w:t>Sample</w:t>
      </w:r>
      <w:r w:rsidRPr="00EE776F">
        <w:rPr>
          <w:rFonts w:asciiTheme="minorHAnsi" w:hAnsiTheme="minorHAnsi" w:cstheme="minorHAnsi"/>
          <w:spacing w:val="7"/>
          <w:w w:val="96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2</w:t>
      </w:r>
    </w:p>
    <w:p w14:paraId="1F90EE07" w14:textId="77777777" w:rsidR="001C1170" w:rsidRPr="00EE776F" w:rsidRDefault="001C117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16085378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76DCA9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FC36D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D05164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Joseph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Viking</w:t>
      </w:r>
    </w:p>
    <w:p w14:paraId="52CF0BCB" w14:textId="77777777" w:rsidR="001C1170" w:rsidRPr="00EE776F" w:rsidRDefault="004A7FD2">
      <w:pPr>
        <w:spacing w:before="1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12 Heb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Drive</w:t>
      </w:r>
    </w:p>
    <w:p w14:paraId="6C0459DD" w14:textId="77777777" w:rsidR="001C1170" w:rsidRPr="00EE776F" w:rsidRDefault="004A7FD2">
      <w:pPr>
        <w:spacing w:before="11" w:line="500" w:lineRule="auto"/>
        <w:ind w:left="100" w:right="844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Ellicott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Cit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21042 [Date]</w:t>
      </w:r>
    </w:p>
    <w:p w14:paraId="7DF866E5" w14:textId="77777777" w:rsidR="001C1170" w:rsidRPr="00EE776F" w:rsidRDefault="004A7FD2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Nick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Kiendl</w:t>
      </w:r>
    </w:p>
    <w:p w14:paraId="3D9069E2" w14:textId="77777777" w:rsidR="001C1170" w:rsidRPr="00EE776F" w:rsidRDefault="004A7FD2">
      <w:pPr>
        <w:spacing w:before="1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Di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ector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Operations</w:t>
      </w:r>
    </w:p>
    <w:p w14:paraId="683AE555" w14:textId="77777777" w:rsidR="001C1170" w:rsidRPr="00EE776F" w:rsidRDefault="004A7FD2">
      <w:pPr>
        <w:spacing w:before="1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Stephens,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>Ltd.</w:t>
      </w:r>
    </w:p>
    <w:p w14:paraId="367CCCBD" w14:textId="77777777" w:rsidR="001C1170" w:rsidRPr="00EE776F" w:rsidRDefault="004A7FD2">
      <w:pPr>
        <w:spacing w:before="1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26 Pine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eet</w:t>
      </w:r>
    </w:p>
    <w:p w14:paraId="6CC746D9" w14:textId="77777777" w:rsidR="001C1170" w:rsidRPr="00EE776F" w:rsidRDefault="004A7FD2">
      <w:pPr>
        <w:spacing w:before="1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Baltimo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e,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21230</w:t>
      </w:r>
    </w:p>
    <w:p w14:paraId="33F5EB05" w14:textId="77777777" w:rsidR="001C1170" w:rsidRPr="00EE776F" w:rsidRDefault="001C1170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C45DFC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A6C1A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5F7D3A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Dear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Kiendl:</w:t>
      </w:r>
    </w:p>
    <w:p w14:paraId="7954134D" w14:textId="77777777" w:rsidR="001C1170" w:rsidRPr="00EE776F" w:rsidRDefault="004A7FD2">
      <w:pPr>
        <w:spacing w:before="11" w:line="250" w:lineRule="auto"/>
        <w:ind w:left="100" w:right="71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As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ecent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graduate in industrial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engineering,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am inte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ested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joining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Stephens, Ltd.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My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in your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firm</w:t>
      </w:r>
      <w:r w:rsidRPr="00EE776F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was sparked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during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series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ojects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completed</w:t>
      </w:r>
      <w:r w:rsidRPr="00EE776F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part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my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engineering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training.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know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need talented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people,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me tell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why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consider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me 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29756D21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18E86415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Pursuit</w:t>
      </w:r>
      <w:r w:rsidRPr="00EE776F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 xml:space="preserve">of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excellence</w:t>
      </w:r>
      <w:r w:rsidRPr="00EE776F">
        <w:rPr>
          <w:rFonts w:asciiTheme="minorHAnsi" w:eastAsia="Arial" w:hAnsiTheme="minorHAnsi" w:cstheme="minorHAnsi"/>
          <w:sz w:val="22"/>
          <w:szCs w:val="22"/>
        </w:rPr>
        <w:t>: 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graduated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top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5 pe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cent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my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engineering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class.</w:t>
      </w:r>
    </w:p>
    <w:p w14:paraId="26542BFC" w14:textId="77777777" w:rsidR="001C1170" w:rsidRPr="00EE776F" w:rsidRDefault="001C1170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628186D" w14:textId="77777777" w:rsidR="001C1170" w:rsidRPr="00EE776F" w:rsidRDefault="004A7FD2">
      <w:pPr>
        <w:spacing w:line="250" w:lineRule="auto"/>
        <w:ind w:left="100" w:right="66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oject</w:t>
      </w:r>
      <w:r w:rsidRPr="00EE776F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experience:</w:t>
      </w:r>
      <w:r w:rsidRPr="00EE776F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ough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class assignments 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part-time</w:t>
      </w:r>
      <w:r w:rsidRPr="00EE776F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jobs,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demonstrated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ability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 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oductive</w:t>
      </w:r>
      <w:r w:rsidRPr="00EE776F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member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technical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oject</w:t>
      </w:r>
      <w:r w:rsidRPr="00EE776F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teams.</w:t>
      </w:r>
    </w:p>
    <w:p w14:paraId="4B3DB1B6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18D78217" w14:textId="77777777" w:rsidR="001C1170" w:rsidRPr="00EE776F" w:rsidRDefault="004A7FD2">
      <w:pPr>
        <w:spacing w:line="250" w:lineRule="auto"/>
        <w:ind w:left="100" w:right="25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Understanding</w:t>
      </w:r>
      <w:r w:rsidRPr="00EE776F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your</w:t>
      </w:r>
      <w:r w:rsidRPr="00EE776F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methods: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same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oduction</w:t>
      </w:r>
      <w:r w:rsidRPr="00EE776F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ocess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utilize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clients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was highlighted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EE776F">
        <w:rPr>
          <w:rFonts w:asciiTheme="minorHAnsi" w:eastAsia="Arial" w:hAnsiTheme="minorHAnsi" w:cstheme="minorHAnsi"/>
          <w:w w:val="105"/>
          <w:sz w:val="22"/>
          <w:szCs w:val="22"/>
        </w:rPr>
        <w:t xml:space="preserve">two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ojects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r</w:t>
      </w:r>
      <w:r w:rsidRPr="00EE776F">
        <w:rPr>
          <w:rFonts w:asciiTheme="minorHAnsi" w:eastAsia="Arial" w:hAnsiTheme="minorHAnsi" w:cstheme="minorHAnsi"/>
          <w:sz w:val="22"/>
          <w:szCs w:val="22"/>
        </w:rPr>
        <w:t>esea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ch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paper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completed</w:t>
      </w:r>
      <w:r w:rsidRPr="00EE776F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my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deg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ee.</w:t>
      </w:r>
    </w:p>
    <w:p w14:paraId="1EA66035" w14:textId="77777777" w:rsidR="001C1170" w:rsidRPr="00EE776F" w:rsidRDefault="001C117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6FC59F67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detailed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my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experience 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skills, please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my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enclosed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esume.</w:t>
      </w:r>
    </w:p>
    <w:p w14:paraId="0B811D92" w14:textId="77777777" w:rsidR="001C1170" w:rsidRPr="00EE776F" w:rsidRDefault="001C1170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35813EC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would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deeply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eciate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opportunity</w:t>
      </w:r>
      <w:r w:rsidRPr="00EE776F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visit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Stephens, Ltd.,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firm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admi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ed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several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years.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</w:p>
    <w:p w14:paraId="1501332E" w14:textId="77777777" w:rsidR="001C1170" w:rsidRPr="00EE776F" w:rsidRDefault="004A7FD2">
      <w:pPr>
        <w:spacing w:before="11" w:line="500" w:lineRule="auto"/>
        <w:ind w:left="100" w:right="13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look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forwa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hearing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om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schedule a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time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meet.  Thank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consideration. </w:t>
      </w:r>
      <w:r w:rsidRPr="00EE776F">
        <w:rPr>
          <w:rFonts w:asciiTheme="minorHAnsi" w:eastAsia="Arial" w:hAnsiTheme="minorHAnsi" w:cstheme="minorHAnsi"/>
          <w:sz w:val="22"/>
          <w:szCs w:val="22"/>
        </w:rPr>
        <w:t>Since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el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</w:p>
    <w:p w14:paraId="6A153BA8" w14:textId="77777777" w:rsidR="001C1170" w:rsidRPr="00EE776F" w:rsidRDefault="001C1170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4B9E94F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C5A80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CB6497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Joseph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Viking</w:t>
      </w:r>
    </w:p>
    <w:p w14:paraId="0FDEC51B" w14:textId="77777777" w:rsidR="001C1170" w:rsidRPr="00EE776F" w:rsidRDefault="001C1170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03C64E3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pgSz w:w="12240" w:h="15840"/>
          <w:pgMar w:top="560" w:right="800" w:bottom="280" w:left="620" w:header="0" w:footer="607" w:gutter="0"/>
          <w:cols w:space="720"/>
        </w:sectPr>
      </w:pPr>
      <w:r w:rsidRPr="00EE776F">
        <w:rPr>
          <w:rFonts w:asciiTheme="minorHAnsi" w:eastAsia="Arial" w:hAnsiTheme="minorHAnsi" w:cstheme="minorHAnsi"/>
          <w:sz w:val="22"/>
          <w:szCs w:val="22"/>
        </w:rPr>
        <w:t>Enclosu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</w:p>
    <w:p w14:paraId="57F74EA0" w14:textId="77777777" w:rsidR="001C1170" w:rsidRPr="00EE776F" w:rsidRDefault="001C1170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45903B33" w14:textId="77777777" w:rsidR="001C1170" w:rsidRPr="00EE776F" w:rsidRDefault="004A7FD2">
      <w:pPr>
        <w:ind w:left="175" w:right="-5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APPLIC</w:t>
      </w:r>
      <w:r w:rsidRPr="00EE776F">
        <w:rPr>
          <w:rFonts w:asciiTheme="minorHAnsi" w:eastAsia="Arial" w:hAnsiTheme="minorHAnsi" w:cstheme="minorHAnsi"/>
          <w:b/>
          <w:spacing w:val="-19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TION</w:t>
      </w:r>
      <w:r w:rsidRPr="00EE776F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101"/>
          <w:sz w:val="22"/>
          <w:szCs w:val="22"/>
        </w:rPr>
        <w:t>EMPLOYMENT</w:t>
      </w:r>
    </w:p>
    <w:p w14:paraId="493BDCA8" w14:textId="77777777" w:rsidR="001C1170" w:rsidRPr="00EE776F" w:rsidRDefault="004A7FD2">
      <w:pPr>
        <w:spacing w:before="2" w:line="240" w:lineRule="exact"/>
        <w:ind w:left="17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position w:val="-1"/>
          <w:sz w:val="22"/>
          <w:szCs w:val="22"/>
        </w:rPr>
        <w:t>PERSONAL</w:t>
      </w:r>
      <w:r w:rsidRPr="00EE776F">
        <w:rPr>
          <w:rFonts w:asciiTheme="minorHAnsi" w:eastAsia="Arial" w:hAnsiTheme="minorHAnsi" w:cstheme="minorHAnsi"/>
          <w:b/>
          <w:spacing w:val="-24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101"/>
          <w:position w:val="-1"/>
          <w:sz w:val="22"/>
          <w:szCs w:val="22"/>
        </w:rPr>
        <w:t>INFORM</w:t>
      </w:r>
      <w:r w:rsidRPr="00EE776F">
        <w:rPr>
          <w:rFonts w:asciiTheme="minorHAnsi" w:eastAsia="Arial" w:hAnsiTheme="minorHAnsi" w:cstheme="minorHAnsi"/>
          <w:b/>
          <w:spacing w:val="-16"/>
          <w:w w:val="101"/>
          <w:position w:val="-1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w w:val="101"/>
          <w:position w:val="-1"/>
          <w:sz w:val="22"/>
          <w:szCs w:val="22"/>
        </w:rPr>
        <w:t>TION</w:t>
      </w:r>
    </w:p>
    <w:p w14:paraId="188CFDAA" w14:textId="77777777" w:rsidR="001C1170" w:rsidRPr="00EE776F" w:rsidRDefault="004A7FD2">
      <w:pPr>
        <w:spacing w:before="73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pgSz w:w="12240" w:h="15840"/>
          <w:pgMar w:top="660" w:right="580" w:bottom="280" w:left="620" w:header="0" w:footer="607" w:gutter="0"/>
          <w:cols w:num="2" w:space="720" w:equalWidth="0">
            <w:col w:w="4466" w:space="2730"/>
            <w:col w:w="3844"/>
          </w:cols>
        </w:sectPr>
      </w:pPr>
      <w:r w:rsidRPr="00EE776F">
        <w:rPr>
          <w:rFonts w:asciiTheme="minorHAnsi" w:hAnsiTheme="minorHAnsi" w:cstheme="minorHAnsi"/>
          <w:sz w:val="22"/>
          <w:szCs w:val="22"/>
        </w:rPr>
        <w:br w:type="column"/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PRE-EMPLOYMENT</w:t>
      </w:r>
      <w:r w:rsidRPr="00EE776F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QUESTIONNAIRE</w:t>
      </w:r>
    </w:p>
    <w:p w14:paraId="73EC140F" w14:textId="77777777" w:rsidR="001C1170" w:rsidRPr="00EE776F" w:rsidRDefault="001C1170">
      <w:pPr>
        <w:spacing w:before="6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7"/>
        <w:gridCol w:w="1175"/>
        <w:gridCol w:w="2584"/>
        <w:gridCol w:w="1086"/>
        <w:gridCol w:w="1518"/>
      </w:tblGrid>
      <w:tr w:rsidR="00EE776F" w:rsidRPr="00EE776F" w14:paraId="4EFA54C3" w14:textId="77777777">
        <w:trPr>
          <w:trHeight w:hRule="exact" w:val="520"/>
        </w:trPr>
        <w:tc>
          <w:tcPr>
            <w:tcW w:w="8176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2CA7138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Name</w:t>
            </w:r>
            <w:r w:rsidRPr="00EE776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(Last</w:t>
            </w:r>
            <w:r w:rsidRPr="00EE776F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Name</w:t>
            </w:r>
            <w:r w:rsidRPr="00EE776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First)</w:t>
            </w:r>
          </w:p>
        </w:tc>
        <w:tc>
          <w:tcPr>
            <w:tcW w:w="2604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8" w:space="0" w:color="363435"/>
            </w:tcBorders>
          </w:tcPr>
          <w:p w14:paraId="6B664F3A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Social Security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#</w:t>
            </w:r>
          </w:p>
        </w:tc>
      </w:tr>
      <w:tr w:rsidR="00EE776F" w:rsidRPr="00EE776F" w14:paraId="34EEF384" w14:textId="77777777">
        <w:trPr>
          <w:trHeight w:hRule="exact" w:val="485"/>
        </w:trPr>
        <w:tc>
          <w:tcPr>
            <w:tcW w:w="441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4929DDE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E776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esent</w:t>
            </w:r>
            <w:r w:rsidRPr="00EE776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Add</w:t>
            </w:r>
            <w:r w:rsidRPr="00EE776F">
              <w:rPr>
                <w:rFonts w:asciiTheme="minorHAnsi" w:eastAsia="Arial" w:hAnsiTheme="minorHAnsi" w:cstheme="minorHAnsi"/>
                <w:spacing w:val="-3"/>
                <w:w w:val="102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98"/>
                <w:sz w:val="22"/>
                <w:szCs w:val="22"/>
              </w:rPr>
              <w:t>ess</w:t>
            </w:r>
          </w:p>
        </w:tc>
        <w:tc>
          <w:tcPr>
            <w:tcW w:w="117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7BF5678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Apt.</w:t>
            </w:r>
            <w:r w:rsidRPr="00EE776F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#</w:t>
            </w:r>
          </w:p>
        </w:tc>
        <w:tc>
          <w:tcPr>
            <w:tcW w:w="2584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2650725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City</w:t>
            </w:r>
          </w:p>
        </w:tc>
        <w:tc>
          <w:tcPr>
            <w:tcW w:w="1086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8CFF035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State</w:t>
            </w:r>
          </w:p>
        </w:tc>
        <w:tc>
          <w:tcPr>
            <w:tcW w:w="1518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C3EEBF6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Zip</w:t>
            </w:r>
          </w:p>
        </w:tc>
      </w:tr>
      <w:tr w:rsidR="00EE776F" w:rsidRPr="00EE776F" w14:paraId="4438BBE8" w14:textId="77777777">
        <w:trPr>
          <w:trHeight w:hRule="exact" w:val="531"/>
        </w:trPr>
        <w:tc>
          <w:tcPr>
            <w:tcW w:w="441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E00DCCE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Permanent</w:t>
            </w:r>
            <w:r w:rsidRPr="00EE776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Add</w:t>
            </w:r>
            <w:r w:rsidRPr="00EE776F">
              <w:rPr>
                <w:rFonts w:asciiTheme="minorHAnsi" w:eastAsia="Arial" w:hAnsiTheme="minorHAnsi" w:cstheme="minorHAnsi"/>
                <w:spacing w:val="-3"/>
                <w:w w:val="102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98"/>
                <w:sz w:val="22"/>
                <w:szCs w:val="22"/>
              </w:rPr>
              <w:t>ess</w:t>
            </w:r>
          </w:p>
        </w:tc>
        <w:tc>
          <w:tcPr>
            <w:tcW w:w="117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2239A1D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Apt.</w:t>
            </w:r>
            <w:r w:rsidRPr="00EE776F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#</w:t>
            </w:r>
          </w:p>
        </w:tc>
        <w:tc>
          <w:tcPr>
            <w:tcW w:w="2584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ADC04C0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City</w:t>
            </w:r>
          </w:p>
        </w:tc>
        <w:tc>
          <w:tcPr>
            <w:tcW w:w="1086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5AF3F1F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State</w:t>
            </w:r>
          </w:p>
        </w:tc>
        <w:tc>
          <w:tcPr>
            <w:tcW w:w="1518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F156E64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Zip</w:t>
            </w:r>
          </w:p>
        </w:tc>
      </w:tr>
      <w:tr w:rsidR="00EE776F" w:rsidRPr="00EE776F" w14:paraId="0D6BD61E" w14:textId="77777777">
        <w:trPr>
          <w:trHeight w:hRule="exact" w:val="562"/>
        </w:trPr>
        <w:tc>
          <w:tcPr>
            <w:tcW w:w="441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F8D9B5B" w14:textId="77777777" w:rsidR="001C1170" w:rsidRPr="00EE776F" w:rsidRDefault="001C1170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8DD75E" w14:textId="77777777" w:rsidR="001C1170" w:rsidRPr="00EE776F" w:rsidRDefault="004A7FD2">
            <w:pPr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E776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E776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you</w:t>
            </w:r>
            <w:r w:rsidRPr="00EE776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18 or</w:t>
            </w:r>
            <w:r w:rsidRPr="00EE776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older?</w:t>
            </w:r>
            <w:r w:rsidRPr="00EE776F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-1"/>
                <w:w w:val="7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YES </w:t>
            </w:r>
            <w:r w:rsidRPr="00EE776F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10"/>
                <w:w w:val="7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NO</w:t>
            </w:r>
          </w:p>
        </w:tc>
        <w:tc>
          <w:tcPr>
            <w:tcW w:w="3759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A8BD471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Home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Phone</w:t>
            </w:r>
            <w:r w:rsidRPr="00EE776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#</w:t>
            </w:r>
          </w:p>
        </w:tc>
        <w:tc>
          <w:tcPr>
            <w:tcW w:w="2604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161BBBC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Cell</w:t>
            </w:r>
            <w:r w:rsidRPr="00EE776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Phone</w:t>
            </w:r>
            <w:r w:rsidRPr="00EE776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#</w:t>
            </w:r>
          </w:p>
        </w:tc>
      </w:tr>
    </w:tbl>
    <w:p w14:paraId="7D0206ED" w14:textId="77777777" w:rsidR="001C1170" w:rsidRPr="00EE776F" w:rsidRDefault="001C1170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51D09D9E" w14:textId="77777777" w:rsidR="001C1170" w:rsidRPr="00EE776F" w:rsidRDefault="004A7FD2">
      <w:pPr>
        <w:spacing w:before="33" w:line="240" w:lineRule="exact"/>
        <w:ind w:left="17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DESIRED </w:t>
      </w:r>
      <w:r w:rsidRPr="00EE776F">
        <w:rPr>
          <w:rFonts w:asciiTheme="minorHAnsi" w:eastAsia="Arial" w:hAnsiTheme="minorHAnsi" w:cstheme="minorHAnsi"/>
          <w:b/>
          <w:w w:val="101"/>
          <w:position w:val="-1"/>
          <w:sz w:val="22"/>
          <w:szCs w:val="22"/>
        </w:rPr>
        <w:t>EMPLOYMENT</w:t>
      </w:r>
    </w:p>
    <w:p w14:paraId="4B3BA96A" w14:textId="77777777" w:rsidR="001C1170" w:rsidRPr="00EE776F" w:rsidRDefault="001C1170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43"/>
        <w:gridCol w:w="3603"/>
        <w:gridCol w:w="3469"/>
      </w:tblGrid>
      <w:tr w:rsidR="00EE776F" w:rsidRPr="00EE776F" w14:paraId="1438477C" w14:textId="77777777">
        <w:trPr>
          <w:trHeight w:hRule="exact" w:val="471"/>
        </w:trPr>
        <w:tc>
          <w:tcPr>
            <w:tcW w:w="374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ADF1A61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Position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Desi</w:t>
            </w:r>
            <w:r w:rsidRPr="00EE776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6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C03D107" w14:textId="77777777" w:rsidR="001C1170" w:rsidRPr="00EE776F" w:rsidRDefault="004A7FD2">
            <w:pPr>
              <w:spacing w:before="32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Date</w:t>
            </w: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you</w:t>
            </w:r>
            <w:r w:rsidRPr="00EE776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can</w:t>
            </w:r>
            <w:r w:rsidRPr="00EE776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start</w:t>
            </w:r>
          </w:p>
        </w:tc>
        <w:tc>
          <w:tcPr>
            <w:tcW w:w="3468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976F8EB" w14:textId="77777777" w:rsidR="001C1170" w:rsidRPr="00EE776F" w:rsidRDefault="004A7FD2">
            <w:pPr>
              <w:spacing w:before="32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Salary</w:t>
            </w:r>
            <w:r w:rsidRPr="00EE776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Desi</w:t>
            </w:r>
            <w:r w:rsidRPr="00EE776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EE776F" w:rsidRPr="00EE776F" w14:paraId="4F68CB92" w14:textId="77777777">
        <w:trPr>
          <w:trHeight w:hRule="exact" w:val="509"/>
        </w:trPr>
        <w:tc>
          <w:tcPr>
            <w:tcW w:w="374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E1B1A0A" w14:textId="77777777" w:rsidR="001C1170" w:rsidRPr="00EE776F" w:rsidRDefault="004A7FD2">
            <w:pPr>
              <w:spacing w:line="240" w:lineRule="exact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EE776F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EE776F">
              <w:rPr>
                <w:rFonts w:asciiTheme="minorHAnsi" w:eastAsia="Arial" w:hAnsiTheme="minorHAnsi" w:cstheme="minorHAnsi"/>
                <w:spacing w:val="-8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you</w:t>
            </w:r>
            <w:r w:rsidRPr="00EE776F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employed</w:t>
            </w:r>
            <w:r w:rsidRPr="00EE776F">
              <w:rPr>
                <w:rFonts w:asciiTheme="minorHAnsi" w:eastAsia="Arial" w:hAnsiTheme="minorHAnsi" w:cstheme="minorHAnsi"/>
                <w:spacing w:val="8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now? </w:t>
            </w:r>
            <w:r w:rsidRPr="00EE776F">
              <w:rPr>
                <w:rFonts w:asciiTheme="minorHAnsi" w:eastAsia="Arial" w:hAnsiTheme="minorHAnsi" w:cstheme="minorHAnsi"/>
                <w:spacing w:val="9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YES</w:t>
            </w:r>
            <w:r w:rsidRPr="00EE776F">
              <w:rPr>
                <w:rFonts w:asciiTheme="minorHAnsi" w:eastAsia="Arial" w:hAnsiTheme="minorHAnsi" w:cstheme="minorHAnsi"/>
                <w:spacing w:val="43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10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NO</w:t>
            </w:r>
          </w:p>
        </w:tc>
        <w:tc>
          <w:tcPr>
            <w:tcW w:w="7072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0C2E21B" w14:textId="77777777" w:rsidR="001C1170" w:rsidRPr="00EE776F" w:rsidRDefault="004A7FD2">
            <w:pPr>
              <w:spacing w:line="260" w:lineRule="exact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position w:val="-2"/>
                <w:sz w:val="22"/>
                <w:szCs w:val="22"/>
              </w:rPr>
              <w:t>In</w:t>
            </w:r>
            <w:r w:rsidRPr="00EE776F">
              <w:rPr>
                <w:rFonts w:asciiTheme="minorHAnsi" w:eastAsia="Arial" w:hAnsiTheme="minorHAnsi" w:cstheme="minorHAnsi"/>
                <w:spacing w:val="-4"/>
                <w:position w:val="-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2"/>
                <w:sz w:val="22"/>
                <w:szCs w:val="22"/>
              </w:rPr>
              <w:t>so,</w:t>
            </w:r>
            <w:r w:rsidRPr="00EE776F">
              <w:rPr>
                <w:rFonts w:asciiTheme="minorHAnsi" w:eastAsia="Arial" w:hAnsiTheme="minorHAnsi" w:cstheme="minorHAnsi"/>
                <w:spacing w:val="2"/>
                <w:position w:val="-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2"/>
                <w:sz w:val="22"/>
                <w:szCs w:val="22"/>
              </w:rPr>
              <w:t>may we</w:t>
            </w:r>
            <w:r w:rsidRPr="00EE776F">
              <w:rPr>
                <w:rFonts w:asciiTheme="minorHAnsi" w:eastAsia="Arial" w:hAnsiTheme="minorHAnsi" w:cstheme="minorHAnsi"/>
                <w:spacing w:val="2"/>
                <w:position w:val="-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2"/>
                <w:sz w:val="22"/>
                <w:szCs w:val="22"/>
              </w:rPr>
              <w:t>inqui</w:t>
            </w:r>
            <w:r w:rsidRPr="00EE776F">
              <w:rPr>
                <w:rFonts w:asciiTheme="minorHAnsi" w:eastAsia="Arial" w:hAnsiTheme="minorHAnsi" w:cstheme="minorHAnsi"/>
                <w:spacing w:val="-3"/>
                <w:position w:val="-2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position w:val="-2"/>
                <w:sz w:val="22"/>
                <w:szCs w:val="22"/>
              </w:rPr>
              <w:t>e of</w:t>
            </w:r>
            <w:r w:rsidRPr="00EE776F">
              <w:rPr>
                <w:rFonts w:asciiTheme="minorHAnsi" w:eastAsia="Arial" w:hAnsiTheme="minorHAnsi" w:cstheme="minorHAnsi"/>
                <w:spacing w:val="6"/>
                <w:position w:val="-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2"/>
                <w:sz w:val="22"/>
                <w:szCs w:val="22"/>
              </w:rPr>
              <w:t>your p</w:t>
            </w:r>
            <w:r w:rsidRPr="00EE776F">
              <w:rPr>
                <w:rFonts w:asciiTheme="minorHAnsi" w:eastAsia="Arial" w:hAnsiTheme="minorHAnsi" w:cstheme="minorHAnsi"/>
                <w:spacing w:val="-3"/>
                <w:position w:val="-2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position w:val="-2"/>
                <w:sz w:val="22"/>
                <w:szCs w:val="22"/>
              </w:rPr>
              <w:t>esent</w:t>
            </w:r>
            <w:r w:rsidRPr="00EE776F">
              <w:rPr>
                <w:rFonts w:asciiTheme="minorHAnsi" w:eastAsia="Arial" w:hAnsiTheme="minorHAnsi" w:cstheme="minorHAnsi"/>
                <w:spacing w:val="2"/>
                <w:position w:val="-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2"/>
                <w:sz w:val="22"/>
                <w:szCs w:val="22"/>
              </w:rPr>
              <w:t>employer?</w:t>
            </w:r>
            <w:r w:rsidRPr="00EE776F">
              <w:rPr>
                <w:rFonts w:asciiTheme="minorHAnsi" w:eastAsia="Arial" w:hAnsiTheme="minorHAnsi" w:cstheme="minorHAnsi"/>
                <w:spacing w:val="50"/>
                <w:position w:val="-2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2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-1"/>
                <w:w w:val="76"/>
                <w:position w:val="-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2"/>
                <w:sz w:val="22"/>
                <w:szCs w:val="22"/>
              </w:rPr>
              <w:t xml:space="preserve">YES </w:t>
            </w:r>
            <w:r w:rsidRPr="00EE776F">
              <w:rPr>
                <w:rFonts w:asciiTheme="minorHAnsi" w:eastAsia="Arial" w:hAnsiTheme="minorHAnsi" w:cstheme="minorHAnsi"/>
                <w:spacing w:val="5"/>
                <w:position w:val="-2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2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10"/>
                <w:w w:val="76"/>
                <w:position w:val="-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2"/>
                <w:sz w:val="22"/>
                <w:szCs w:val="22"/>
              </w:rPr>
              <w:t>NO</w:t>
            </w:r>
          </w:p>
        </w:tc>
      </w:tr>
      <w:tr w:rsidR="00EE776F" w:rsidRPr="00EE776F" w14:paraId="54914D07" w14:textId="77777777">
        <w:trPr>
          <w:trHeight w:hRule="exact" w:val="615"/>
        </w:trPr>
        <w:tc>
          <w:tcPr>
            <w:tcW w:w="374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2568EDD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Ever</w:t>
            </w:r>
            <w:r w:rsidRPr="00EE776F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applied</w:t>
            </w:r>
            <w:r w:rsidRPr="00EE776F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EE776F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this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company</w:t>
            </w:r>
            <w:r w:rsidRPr="00EE776F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befo</w:t>
            </w:r>
            <w:r w:rsidRPr="00EE776F">
              <w:rPr>
                <w:rFonts w:asciiTheme="minorHAnsi" w:eastAsia="Arial" w:hAnsiTheme="minorHAnsi" w:cstheme="minorHAnsi"/>
                <w:spacing w:val="-3"/>
                <w:w w:val="102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98"/>
                <w:sz w:val="22"/>
                <w:szCs w:val="22"/>
              </w:rPr>
              <w:t>e?</w:t>
            </w:r>
          </w:p>
          <w:p w14:paraId="4DB365AA" w14:textId="77777777" w:rsidR="001C1170" w:rsidRPr="00EE776F" w:rsidRDefault="004A7FD2">
            <w:pPr>
              <w:spacing w:line="260" w:lineRule="exact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YES</w:t>
            </w:r>
            <w:r w:rsidRPr="00EE776F">
              <w:rPr>
                <w:rFonts w:asciiTheme="minorHAnsi" w:eastAsia="Arial" w:hAnsiTheme="minorHAnsi" w:cstheme="minorHAnsi"/>
                <w:spacing w:val="43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10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NO</w:t>
            </w:r>
          </w:p>
        </w:tc>
        <w:tc>
          <w:tcPr>
            <w:tcW w:w="36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64FF922" w14:textId="77777777" w:rsidR="001C1170" w:rsidRPr="00EE776F" w:rsidRDefault="004A7FD2">
            <w:pPr>
              <w:spacing w:before="32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Whe</w:t>
            </w:r>
            <w:r w:rsidRPr="00EE776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e?</w:t>
            </w:r>
          </w:p>
        </w:tc>
        <w:tc>
          <w:tcPr>
            <w:tcW w:w="3468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5157E0A" w14:textId="77777777" w:rsidR="001C1170" w:rsidRPr="00EE776F" w:rsidRDefault="004A7FD2">
            <w:pPr>
              <w:spacing w:before="32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When?</w:t>
            </w:r>
          </w:p>
        </w:tc>
      </w:tr>
      <w:tr w:rsidR="00EE776F" w:rsidRPr="00EE776F" w14:paraId="5190B282" w14:textId="77777777">
        <w:trPr>
          <w:trHeight w:hRule="exact" w:val="625"/>
        </w:trPr>
        <w:tc>
          <w:tcPr>
            <w:tcW w:w="374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544E812" w14:textId="77777777" w:rsidR="001C1170" w:rsidRPr="00EE776F" w:rsidRDefault="004A7FD2">
            <w:pPr>
              <w:spacing w:before="9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Ever</w:t>
            </w:r>
            <w:r w:rsidRPr="00EE776F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worked</w:t>
            </w:r>
            <w:r w:rsidRPr="00EE776F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for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this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company</w:t>
            </w:r>
            <w:r w:rsidRPr="00EE776F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befo</w:t>
            </w:r>
            <w:r w:rsidRPr="00EE776F">
              <w:rPr>
                <w:rFonts w:asciiTheme="minorHAnsi" w:eastAsia="Arial" w:hAnsiTheme="minorHAnsi" w:cstheme="minorHAnsi"/>
                <w:spacing w:val="-3"/>
                <w:w w:val="102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98"/>
                <w:sz w:val="22"/>
                <w:szCs w:val="22"/>
              </w:rPr>
              <w:t>e?</w:t>
            </w:r>
          </w:p>
          <w:p w14:paraId="1F87F546" w14:textId="77777777" w:rsidR="001C1170" w:rsidRPr="00EE776F" w:rsidRDefault="004A7FD2">
            <w:pPr>
              <w:spacing w:line="260" w:lineRule="exact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YES</w:t>
            </w:r>
            <w:r w:rsidRPr="00EE776F">
              <w:rPr>
                <w:rFonts w:asciiTheme="minorHAnsi" w:eastAsia="Arial" w:hAnsiTheme="minorHAnsi" w:cstheme="minorHAnsi"/>
                <w:spacing w:val="43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10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NO</w:t>
            </w:r>
          </w:p>
        </w:tc>
        <w:tc>
          <w:tcPr>
            <w:tcW w:w="36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DD94623" w14:textId="77777777" w:rsidR="001C1170" w:rsidRPr="00EE776F" w:rsidRDefault="004A7FD2">
            <w:pPr>
              <w:spacing w:before="32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Whe</w:t>
            </w:r>
            <w:r w:rsidRPr="00EE776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e?</w:t>
            </w:r>
          </w:p>
        </w:tc>
        <w:tc>
          <w:tcPr>
            <w:tcW w:w="3468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3648009" w14:textId="77777777" w:rsidR="001C1170" w:rsidRPr="00EE776F" w:rsidRDefault="004A7FD2">
            <w:pPr>
              <w:spacing w:before="32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When?</w:t>
            </w:r>
          </w:p>
        </w:tc>
      </w:tr>
      <w:tr w:rsidR="00EE776F" w:rsidRPr="00EE776F" w14:paraId="705D8ABB" w14:textId="77777777">
        <w:trPr>
          <w:trHeight w:hRule="exact" w:val="451"/>
        </w:trPr>
        <w:tc>
          <w:tcPr>
            <w:tcW w:w="10815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71D0BE1" w14:textId="77777777" w:rsidR="001C1170" w:rsidRPr="00EE776F" w:rsidRDefault="004A7FD2">
            <w:pPr>
              <w:spacing w:before="10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Reason</w:t>
            </w:r>
            <w:r w:rsidRPr="00EE776F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for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leaving</w:t>
            </w:r>
          </w:p>
        </w:tc>
      </w:tr>
      <w:tr w:rsidR="00EE776F" w:rsidRPr="00EE776F" w14:paraId="4C00119B" w14:textId="77777777">
        <w:trPr>
          <w:trHeight w:hRule="exact" w:val="470"/>
        </w:trPr>
        <w:tc>
          <w:tcPr>
            <w:tcW w:w="10815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FA01986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396144BF" w14:textId="77777777">
        <w:trPr>
          <w:trHeight w:hRule="exact" w:val="511"/>
        </w:trPr>
        <w:tc>
          <w:tcPr>
            <w:tcW w:w="10815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9B03EAD" w14:textId="77777777" w:rsidR="001C1170" w:rsidRPr="00EE776F" w:rsidRDefault="004A7FD2">
            <w:pPr>
              <w:spacing w:before="10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Name</w:t>
            </w:r>
            <w:r w:rsidRPr="00EE776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last</w:t>
            </w:r>
            <w:r w:rsidRPr="00EE776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supervisor at</w:t>
            </w:r>
            <w:r w:rsidRPr="00EE776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this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company</w:t>
            </w:r>
          </w:p>
        </w:tc>
      </w:tr>
      <w:tr w:rsidR="00EE776F" w:rsidRPr="00EE776F" w14:paraId="1074058C" w14:textId="77777777">
        <w:trPr>
          <w:trHeight w:hRule="exact" w:val="546"/>
        </w:trPr>
        <w:tc>
          <w:tcPr>
            <w:tcW w:w="10815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3971B51" w14:textId="77777777" w:rsidR="001C1170" w:rsidRPr="00EE776F" w:rsidRDefault="004A7FD2">
            <w:pPr>
              <w:spacing w:line="240" w:lineRule="exact"/>
              <w:ind w:lef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Who </w:t>
            </w:r>
            <w:r w:rsidRPr="00EE776F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efer</w:t>
            </w:r>
            <w:r w:rsidRPr="00EE776F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ed</w:t>
            </w:r>
            <w:r w:rsidRPr="00EE776F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you</w:t>
            </w:r>
            <w:r w:rsidRPr="00EE776F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to</w:t>
            </w:r>
            <w:r w:rsidRPr="00EE776F">
              <w:rPr>
                <w:rFonts w:asciiTheme="minorHAnsi" w:eastAsia="Arial" w:hAnsiTheme="minorHAnsi" w:cstheme="minorHAnsi"/>
                <w:spacing w:val="9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this</w:t>
            </w:r>
            <w:r w:rsidRPr="00EE776F">
              <w:rPr>
                <w:rFonts w:asciiTheme="minorHAnsi" w:eastAsia="Arial" w:hAnsiTheme="minorHAnsi" w:cstheme="minorHAnsi"/>
                <w:spacing w:val="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company?</w:t>
            </w:r>
            <w:r w:rsidRPr="00EE776F">
              <w:rPr>
                <w:rFonts w:asciiTheme="minorHAnsi" w:eastAsia="Arial" w:hAnsiTheme="minorHAnsi" w:cstheme="minorHAnsi"/>
                <w:spacing w:val="17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Employment</w:t>
            </w:r>
            <w:r w:rsidRPr="00EE776F">
              <w:rPr>
                <w:rFonts w:asciiTheme="minorHAnsi" w:eastAsia="Arial" w:hAnsiTheme="minorHAnsi" w:cstheme="minorHAnsi"/>
                <w:spacing w:val="10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Agency        </w:t>
            </w:r>
            <w:r w:rsidRPr="00EE776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5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Newspaper</w:t>
            </w:r>
            <w:r w:rsidRPr="00EE776F">
              <w:rPr>
                <w:rFonts w:asciiTheme="minorHAnsi" w:eastAsia="Arial" w:hAnsiTheme="minorHAnsi" w:cstheme="minorHAnsi"/>
                <w:spacing w:val="9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Advertisement  </w:t>
            </w:r>
            <w:r w:rsidRPr="00EE776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Friend </w:t>
            </w:r>
            <w:r w:rsidRPr="00EE776F">
              <w:rPr>
                <w:rFonts w:asciiTheme="minorHAnsi" w:eastAsia="Arial" w:hAnsiTheme="minorHAnsi" w:cstheme="minorHAnsi"/>
                <w:spacing w:val="4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pacing w:val="-7"/>
                <w:w w:val="98"/>
                <w:position w:val="-1"/>
                <w:sz w:val="22"/>
                <w:szCs w:val="22"/>
              </w:rPr>
              <w:t>W</w:t>
            </w:r>
            <w:r w:rsidRPr="00EE776F">
              <w:rPr>
                <w:rFonts w:asciiTheme="minorHAnsi" w:eastAsia="Arial" w:hAnsiTheme="minorHAnsi" w:cstheme="minorHAnsi"/>
                <w:w w:val="102"/>
                <w:position w:val="-1"/>
                <w:sz w:val="22"/>
                <w:szCs w:val="22"/>
              </w:rPr>
              <w:t>alk-in</w:t>
            </w:r>
          </w:p>
          <w:p w14:paraId="36FFDAA7" w14:textId="77777777" w:rsidR="001C1170" w:rsidRPr="00EE776F" w:rsidRDefault="004A7FD2">
            <w:pPr>
              <w:spacing w:line="260" w:lineRule="exact"/>
              <w:ind w:left="29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-3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State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Employment</w:t>
            </w:r>
            <w:r w:rsidRPr="00EE776F">
              <w:rPr>
                <w:rFonts w:asciiTheme="minorHAnsi" w:eastAsia="Arial" w:hAnsiTheme="minorHAnsi" w:cstheme="minorHAnsi"/>
                <w:spacing w:val="10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</w:t>
            </w:r>
            <w:r w:rsidRPr="00EE776F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f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fice </w:t>
            </w:r>
            <w:r w:rsidRPr="00EE776F">
              <w:rPr>
                <w:rFonts w:asciiTheme="minorHAnsi" w:eastAsia="Arial" w:hAnsiTheme="minorHAnsi" w:cstheme="minorHAnsi"/>
                <w:spacing w:val="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5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College</w:t>
            </w:r>
            <w:r w:rsidRPr="00EE776F">
              <w:rPr>
                <w:rFonts w:asciiTheme="minorHAnsi" w:eastAsia="Arial" w:hAnsiTheme="minorHAnsi" w:cstheme="minorHAnsi"/>
                <w:spacing w:val="-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Placement Service </w:t>
            </w:r>
            <w:r w:rsidRPr="00EE776F">
              <w:rPr>
                <w:rFonts w:asciiTheme="minorHAnsi" w:eastAsia="Arial" w:hAnsiTheme="minorHAnsi" w:cstheme="minorHAnsi"/>
                <w:spacing w:val="44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Other</w:t>
            </w:r>
          </w:p>
        </w:tc>
      </w:tr>
    </w:tbl>
    <w:p w14:paraId="4E058D45" w14:textId="77777777" w:rsidR="001C1170" w:rsidRPr="00EE776F" w:rsidRDefault="001C1170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6097FDC" w14:textId="77777777" w:rsidR="001C1170" w:rsidRPr="00EE776F" w:rsidRDefault="004A7FD2">
      <w:pPr>
        <w:spacing w:before="33" w:line="240" w:lineRule="exact"/>
        <w:ind w:left="17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position w:val="-1"/>
          <w:sz w:val="22"/>
          <w:szCs w:val="22"/>
        </w:rPr>
        <w:t>EDUC</w:t>
      </w:r>
      <w:r w:rsidRPr="00EE776F">
        <w:rPr>
          <w:rFonts w:asciiTheme="minorHAnsi" w:eastAsia="Arial" w:hAnsiTheme="minorHAnsi" w:cstheme="minorHAnsi"/>
          <w:b/>
          <w:spacing w:val="-16"/>
          <w:position w:val="-1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w w:val="101"/>
          <w:position w:val="-1"/>
          <w:sz w:val="22"/>
          <w:szCs w:val="22"/>
        </w:rPr>
        <w:t>TION</w:t>
      </w:r>
    </w:p>
    <w:p w14:paraId="757AF50F" w14:textId="77777777" w:rsidR="001C1170" w:rsidRPr="00EE776F" w:rsidRDefault="001C1170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1"/>
        <w:gridCol w:w="3487"/>
        <w:gridCol w:w="1893"/>
        <w:gridCol w:w="1995"/>
        <w:gridCol w:w="2073"/>
      </w:tblGrid>
      <w:tr w:rsidR="00EE776F" w:rsidRPr="00EE776F" w14:paraId="6F23E26C" w14:textId="77777777">
        <w:trPr>
          <w:trHeight w:hRule="exact" w:val="244"/>
        </w:trPr>
        <w:tc>
          <w:tcPr>
            <w:tcW w:w="1311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9182E00" w14:textId="77777777" w:rsidR="001C1170" w:rsidRPr="00EE776F" w:rsidRDefault="004A7FD2">
            <w:pPr>
              <w:spacing w:before="9"/>
              <w:ind w:left="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School</w:t>
            </w:r>
            <w:r w:rsidRPr="00EE776F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Level</w:t>
            </w:r>
          </w:p>
        </w:tc>
        <w:tc>
          <w:tcPr>
            <w:tcW w:w="348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FA958B0" w14:textId="77777777" w:rsidR="001C1170" w:rsidRPr="00EE776F" w:rsidRDefault="004A7FD2">
            <w:pPr>
              <w:spacing w:before="9"/>
              <w:ind w:left="4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Name</w:t>
            </w:r>
            <w:r w:rsidRPr="00EE776F">
              <w:rPr>
                <w:rFonts w:asciiTheme="minorHAnsi" w:eastAsia="Arial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and Add</w:t>
            </w:r>
            <w:r w:rsidRPr="00EE776F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ess</w:t>
            </w:r>
            <w:r w:rsidRPr="00EE776F">
              <w:rPr>
                <w:rFonts w:asciiTheme="minorHAnsi" w:eastAsia="Arial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of School</w:t>
            </w:r>
          </w:p>
        </w:tc>
        <w:tc>
          <w:tcPr>
            <w:tcW w:w="189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EBC5BF7" w14:textId="77777777" w:rsidR="001C1170" w:rsidRPr="00EE776F" w:rsidRDefault="004A7FD2">
            <w:pPr>
              <w:spacing w:before="9"/>
              <w:ind w:left="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# of </w:t>
            </w:r>
            <w:r w:rsidRPr="00EE776F">
              <w:rPr>
                <w:rFonts w:asciiTheme="minorHAnsi" w:eastAsia="Arial" w:hAnsiTheme="minorHAnsi" w:cstheme="minorHAnsi"/>
                <w:b/>
                <w:spacing w:val="-17"/>
                <w:sz w:val="22"/>
                <w:szCs w:val="22"/>
              </w:rPr>
              <w:t>Y</w:t>
            </w: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ears Attended</w:t>
            </w:r>
          </w:p>
        </w:tc>
        <w:tc>
          <w:tcPr>
            <w:tcW w:w="199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B20C84E" w14:textId="77777777" w:rsidR="001C1170" w:rsidRPr="00EE776F" w:rsidRDefault="004A7FD2">
            <w:pPr>
              <w:spacing w:before="9"/>
              <w:ind w:left="1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Date</w:t>
            </w:r>
            <w:r w:rsidRPr="00EE776F">
              <w:rPr>
                <w:rFonts w:asciiTheme="minorHAnsi" w:eastAsia="Arial" w:hAnsiTheme="minorHAnsi" w:cstheme="minorHAnsi"/>
                <w:b/>
                <w:spacing w:val="1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b/>
                <w:spacing w:val="-17"/>
                <w:sz w:val="22"/>
                <w:szCs w:val="22"/>
              </w:rPr>
              <w:t>Y</w:t>
            </w: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ou</w:t>
            </w:r>
            <w:r w:rsidRPr="00EE776F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Graduated</w:t>
            </w:r>
          </w:p>
        </w:tc>
        <w:tc>
          <w:tcPr>
            <w:tcW w:w="207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3B12D4D" w14:textId="77777777" w:rsidR="001C1170" w:rsidRPr="00EE776F" w:rsidRDefault="004A7FD2">
            <w:pPr>
              <w:spacing w:before="9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Subjects Studied</w:t>
            </w:r>
          </w:p>
        </w:tc>
      </w:tr>
      <w:tr w:rsidR="00EE776F" w:rsidRPr="00EE776F" w14:paraId="5B730ED3" w14:textId="77777777">
        <w:trPr>
          <w:trHeight w:hRule="exact" w:val="975"/>
        </w:trPr>
        <w:tc>
          <w:tcPr>
            <w:tcW w:w="1311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EB24863" w14:textId="77777777" w:rsidR="001C1170" w:rsidRPr="00EE776F" w:rsidRDefault="001C1170">
            <w:pPr>
              <w:spacing w:before="7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8FE13F" w14:textId="77777777" w:rsidR="001C1170" w:rsidRPr="00EE776F" w:rsidRDefault="004A7FD2">
            <w:pPr>
              <w:ind w:left="2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Grammar</w:t>
            </w:r>
          </w:p>
          <w:p w14:paraId="32C0FB37" w14:textId="77777777" w:rsidR="001C1170" w:rsidRPr="00EE776F" w:rsidRDefault="004A7FD2">
            <w:pPr>
              <w:spacing w:before="9"/>
              <w:ind w:left="3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School</w:t>
            </w:r>
          </w:p>
        </w:tc>
        <w:tc>
          <w:tcPr>
            <w:tcW w:w="348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07231D7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7EEDC2D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1816060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B5AF4EE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15DBE197" w14:textId="77777777">
        <w:trPr>
          <w:trHeight w:hRule="exact" w:val="1047"/>
        </w:trPr>
        <w:tc>
          <w:tcPr>
            <w:tcW w:w="1311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80C8F9D" w14:textId="77777777" w:rsidR="001C1170" w:rsidRPr="00EE776F" w:rsidRDefault="001C117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EE6781" w14:textId="77777777" w:rsidR="001C1170" w:rsidRPr="00EE776F" w:rsidRDefault="001C1170">
            <w:pPr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05A82B" w14:textId="77777777" w:rsidR="001C1170" w:rsidRPr="00EE776F" w:rsidRDefault="004A7FD2">
            <w:pPr>
              <w:ind w:left="1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High 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School</w:t>
            </w:r>
          </w:p>
        </w:tc>
        <w:tc>
          <w:tcPr>
            <w:tcW w:w="348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911271A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215F419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F42533F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E8094DE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73D437BD" w14:textId="77777777">
        <w:trPr>
          <w:trHeight w:hRule="exact" w:val="1106"/>
        </w:trPr>
        <w:tc>
          <w:tcPr>
            <w:tcW w:w="1311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F6A28A3" w14:textId="77777777" w:rsidR="001C1170" w:rsidRPr="00EE776F" w:rsidRDefault="001C117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A5B355" w14:textId="77777777" w:rsidR="001C1170" w:rsidRPr="00EE776F" w:rsidRDefault="001C1170">
            <w:pPr>
              <w:spacing w:before="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DD8D9B" w14:textId="77777777" w:rsidR="001C1170" w:rsidRPr="00EE776F" w:rsidRDefault="004A7FD2">
            <w:pPr>
              <w:ind w:left="3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College</w:t>
            </w:r>
          </w:p>
        </w:tc>
        <w:tc>
          <w:tcPr>
            <w:tcW w:w="348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78E6952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D6B4BEC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84C9477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CE8A37A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F6B453F" w14:textId="77777777" w:rsidR="001C1170" w:rsidRPr="00EE776F" w:rsidRDefault="001C1170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414C57D4" w14:textId="77777777" w:rsidR="001C1170" w:rsidRPr="00EE776F" w:rsidRDefault="004A7FD2">
      <w:pPr>
        <w:spacing w:before="36"/>
        <w:ind w:left="17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GENERAL</w:t>
      </w:r>
    </w:p>
    <w:p w14:paraId="28D246F8" w14:textId="77777777" w:rsidR="001C1170" w:rsidRPr="00EE776F" w:rsidRDefault="001C1170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25F9619A" w14:textId="77777777" w:rsidR="001C1170" w:rsidRPr="00EE776F" w:rsidRDefault="004A7FD2">
      <w:pPr>
        <w:ind w:left="17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Subjects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Special Study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Resea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ch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10"/>
          <w:w w:val="98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ork</w:t>
      </w:r>
    </w:p>
    <w:p w14:paraId="6B220BB0" w14:textId="77777777" w:rsidR="001C1170" w:rsidRPr="00EE776F" w:rsidRDefault="001C117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1427485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0FE124" w14:textId="77777777" w:rsidR="001C1170" w:rsidRPr="00EE776F" w:rsidRDefault="004A7FD2">
      <w:pPr>
        <w:ind w:left="17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pict w14:anchorId="0C3CF5C2">
          <v:group id="_x0000_s1039" style="position:absolute;left:0;text-align:left;margin-left:36.1pt;margin-top:-29.9pt;width:539.45pt;height:80.5pt;z-index:-2824;mso-position-horizontal-relative:page" coordorigin="723,-598" coordsize="10789,1610">
            <v:shape id="_x0000_s1065" style="position:absolute;left:730;top:-590;width:1318;height:0" coordorigin="730,-590" coordsize="1318,0" path="m730,-590r1318,e" filled="f" strokecolor="#363435">
              <v:path arrowok="t"/>
            </v:shape>
            <v:shape id="_x0000_s1064" style="position:absolute;left:738;top:-583;width:0;height:558" coordorigin="738,-583" coordsize="0,558" path="m738,-25r,-558e" filled="f" strokecolor="#363435">
              <v:path arrowok="t"/>
            </v:shape>
            <v:shape id="_x0000_s1063" style="position:absolute;left:2048;top:-590;width:3487;height:0" coordorigin="2048,-590" coordsize="3487,0" path="m2048,-590r3487,e" filled="f" strokecolor="#363435">
              <v:path arrowok="t"/>
            </v:shape>
            <v:shape id="_x0000_s1062" style="position:absolute;left:5535;top:-590;width:1893;height:0" coordorigin="5535,-590" coordsize="1893,0" path="m5535,-590r1893,e" filled="f" strokecolor="#363435">
              <v:path arrowok="t"/>
            </v:shape>
            <v:shape id="_x0000_s1061" style="position:absolute;left:7428;top:-590;width:1995;height:0" coordorigin="7428,-590" coordsize="1995,0" path="m7428,-590r1995,e" filled="f" strokecolor="#363435">
              <v:path arrowok="t"/>
            </v:shape>
            <v:shape id="_x0000_s1060" style="position:absolute;left:9423;top:-590;width:2081;height:0" coordorigin="9423,-590" coordsize="2081,0" path="m9423,-590r2081,e" filled="f" strokecolor="#363435">
              <v:path arrowok="t"/>
            </v:shape>
            <v:shape id="_x0000_s1059" style="position:absolute;left:11496;top:-583;width:0;height:558" coordorigin="11496,-583" coordsize="0,558" path="m11496,-25r,-558e" filled="f" strokecolor="#363435">
              <v:path arrowok="t"/>
            </v:shape>
            <v:shape id="_x0000_s1058" style="position:absolute;left:730;top:-17;width:1318;height:0" coordorigin="730,-17" coordsize="1318,0" path="m730,-17r1318,e" filled="f" strokecolor="#363435">
              <v:path arrowok="t"/>
            </v:shape>
            <v:shape id="_x0000_s1057" style="position:absolute;left:738;top:-10;width:0;height:478" coordorigin="738,-10" coordsize="0,478" path="m738,468r,-478e" filled="f" strokecolor="#363435">
              <v:path arrowok="t"/>
            </v:shape>
            <v:shape id="_x0000_s1056" style="position:absolute;left:2048;top:-17;width:3487;height:0" coordorigin="2048,-17" coordsize="3487,0" path="m2048,-17r3487,e" filled="f" strokecolor="#363435">
              <v:path arrowok="t"/>
            </v:shape>
            <v:shape id="_x0000_s1055" style="position:absolute;left:5535;top:-17;width:1893;height:0" coordorigin="5535,-17" coordsize="1893,0" path="m5535,-17r1893,e" filled="f" strokecolor="#363435">
              <v:path arrowok="t"/>
            </v:shape>
            <v:shape id="_x0000_s1054" style="position:absolute;left:7428;top:-17;width:1995;height:0" coordorigin="7428,-17" coordsize="1995,0" path="m7428,-17r1995,e" filled="f" strokecolor="#363435">
              <v:path arrowok="t"/>
            </v:shape>
            <v:shape id="_x0000_s1053" style="position:absolute;left:9423;top:-17;width:2081;height:0" coordorigin="9423,-17" coordsize="2081,0" path="m9423,-17r2081,e" filled="f" strokecolor="#363435">
              <v:path arrowok="t"/>
            </v:shape>
            <v:shape id="_x0000_s1052" style="position:absolute;left:11496;top:-10;width:0;height:478" coordorigin="11496,-10" coordsize="0,478" path="m11496,468r,-478e" filled="f" strokecolor="#363435">
              <v:path arrowok="t"/>
            </v:shape>
            <v:shape id="_x0000_s1051" style="position:absolute;left:730;top:476;width:1318;height:0" coordorigin="730,476" coordsize="1318,0" path="m730,476r1318,e" filled="f" strokecolor="#363435">
              <v:path arrowok="t"/>
            </v:shape>
            <v:shape id="_x0000_s1050" style="position:absolute;left:738;top:483;width:0;height:514" coordorigin="738,483" coordsize="0,514" path="m738,997r,-514e" filled="f" strokecolor="#363435">
              <v:path arrowok="t"/>
            </v:shape>
            <v:shape id="_x0000_s1049" style="position:absolute;left:2048;top:476;width:3487;height:0" coordorigin="2048,476" coordsize="3487,0" path="m2048,476r3487,e" filled="f" strokecolor="#363435">
              <v:path arrowok="t"/>
            </v:shape>
            <v:shape id="_x0000_s1048" style="position:absolute;left:5535;top:476;width:1893;height:0" coordorigin="5535,476" coordsize="1893,0" path="m5535,476r1893,e" filled="f" strokecolor="#363435">
              <v:path arrowok="t"/>
            </v:shape>
            <v:shape id="_x0000_s1047" style="position:absolute;left:7428;top:476;width:1995;height:0" coordorigin="7428,476" coordsize="1995,0" path="m7428,476r1995,e" filled="f" strokecolor="#363435">
              <v:path arrowok="t"/>
            </v:shape>
            <v:shape id="_x0000_s1046" style="position:absolute;left:9423;top:476;width:2081;height:0" coordorigin="9423,476" coordsize="2081,0" path="m9423,476r2081,e" filled="f" strokecolor="#363435">
              <v:path arrowok="t"/>
            </v:shape>
            <v:shape id="_x0000_s1045" style="position:absolute;left:11496;top:483;width:0;height:514" coordorigin="11496,483" coordsize="0,514" path="m11496,997r,-514e" filled="f" strokecolor="#363435">
              <v:path arrowok="t"/>
            </v:shape>
            <v:shape id="_x0000_s1044" style="position:absolute;left:730;top:1005;width:1318;height:0" coordorigin="730,1005" coordsize="1318,0" path="m730,1005r1318,e" filled="f" strokecolor="#363435">
              <v:path arrowok="t"/>
            </v:shape>
            <v:shape id="_x0000_s1043" style="position:absolute;left:2048;top:1005;width:3487;height:0" coordorigin="2048,1005" coordsize="3487,0" path="m2048,1005r3487,e" filled="f" strokecolor="#363435">
              <v:path arrowok="t"/>
            </v:shape>
            <v:shape id="_x0000_s1042" style="position:absolute;left:5535;top:1005;width:1893;height:0" coordorigin="5535,1005" coordsize="1893,0" path="m5535,1005r1893,e" filled="f" strokecolor="#363435">
              <v:path arrowok="t"/>
            </v:shape>
            <v:shape id="_x0000_s1041" style="position:absolute;left:7428;top:1005;width:1995;height:0" coordorigin="7428,1005" coordsize="1995,0" path="m7428,1005r1995,e" filled="f" strokecolor="#363435">
              <v:path arrowok="t"/>
            </v:shape>
            <v:shape id="_x0000_s1040" style="position:absolute;left:9423;top:1005;width:2081;height:0" coordorigin="9423,1005" coordsize="2081,0" path="m9423,1005r2081,e" filled="f" strokecolor="#363435">
              <v:path arrowok="t"/>
            </v:shape>
            <w10:wrap anchorx="page"/>
          </v:group>
        </w:pic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Special </w:t>
      </w:r>
      <w:r w:rsidRPr="00EE776F">
        <w:rPr>
          <w:rFonts w:asciiTheme="minorHAnsi" w:eastAsia="Arial" w:hAnsiTheme="minorHAnsi" w:cstheme="minorHAnsi"/>
          <w:spacing w:val="-17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raining</w:t>
      </w:r>
    </w:p>
    <w:p w14:paraId="763CF53F" w14:textId="77777777" w:rsidR="001C1170" w:rsidRPr="00EE776F" w:rsidRDefault="001C1170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1B99638E" w14:textId="77777777" w:rsidR="001C1170" w:rsidRPr="00EE776F" w:rsidRDefault="004A7FD2">
      <w:pPr>
        <w:ind w:left="175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type w:val="continuous"/>
          <w:pgSz w:w="12240" w:h="15840"/>
          <w:pgMar w:top="1480" w:right="580" w:bottom="280" w:left="620" w:header="720" w:footer="720" w:gutter="0"/>
          <w:cols w:space="720"/>
        </w:sectPr>
      </w:pPr>
      <w:r w:rsidRPr="00EE776F">
        <w:rPr>
          <w:rFonts w:asciiTheme="minorHAnsi" w:eastAsia="Arial" w:hAnsiTheme="minorHAnsi" w:cstheme="minorHAnsi"/>
          <w:sz w:val="22"/>
          <w:szCs w:val="22"/>
        </w:rPr>
        <w:t>Special Skills</w:t>
      </w:r>
    </w:p>
    <w:p w14:paraId="668D0730" w14:textId="77777777" w:rsidR="001C1170" w:rsidRPr="00EE776F" w:rsidRDefault="004A7FD2">
      <w:pPr>
        <w:spacing w:before="70"/>
        <w:ind w:left="19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lastRenderedPageBreak/>
        <w:t>FORMER EMPLOYERS</w:t>
      </w:r>
    </w:p>
    <w:p w14:paraId="4B59BD04" w14:textId="77777777" w:rsidR="001C1170" w:rsidRPr="00EE776F" w:rsidRDefault="004A7FD2">
      <w:pPr>
        <w:ind w:left="19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LIST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BELOW</w:t>
      </w:r>
      <w:r w:rsidRPr="00EE776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LAST</w:t>
      </w:r>
      <w:r w:rsidRPr="00EE776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95"/>
          <w:sz w:val="22"/>
          <w:szCs w:val="22"/>
        </w:rPr>
        <w:t>THREE</w:t>
      </w:r>
      <w:r w:rsidRPr="00EE776F">
        <w:rPr>
          <w:rFonts w:asciiTheme="minorHAnsi" w:eastAsia="Arial" w:hAnsiTheme="minorHAnsi" w:cstheme="minorHAnsi"/>
          <w:spacing w:val="-4"/>
          <w:w w:val="9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95"/>
          <w:sz w:val="22"/>
          <w:szCs w:val="22"/>
        </w:rPr>
        <w:t>EMPLOYERS,</w:t>
      </w:r>
      <w:r w:rsidRPr="00EE776F">
        <w:rPr>
          <w:rFonts w:asciiTheme="minorHAnsi" w:eastAsia="Arial" w:hAnsiTheme="minorHAnsi" w:cstheme="minorHAnsi"/>
          <w:spacing w:val="26"/>
          <w:w w:val="9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95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-16"/>
          <w:w w:val="95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w w:val="95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3"/>
          <w:w w:val="95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5"/>
          <w:sz w:val="22"/>
          <w:szCs w:val="22"/>
        </w:rPr>
        <w:t>TING</w:t>
      </w:r>
      <w:r w:rsidRPr="00EE776F">
        <w:rPr>
          <w:rFonts w:asciiTheme="minorHAnsi" w:eastAsia="Arial" w:hAnsiTheme="minorHAnsi" w:cstheme="minorHAnsi"/>
          <w:spacing w:val="8"/>
          <w:w w:val="9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MOST</w:t>
      </w:r>
      <w:r w:rsidRPr="00EE776F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RECEN</w:t>
      </w:r>
      <w:r w:rsidRPr="00EE776F">
        <w:rPr>
          <w:rFonts w:asciiTheme="minorHAnsi" w:eastAsia="Arial" w:hAnsiTheme="minorHAnsi" w:cstheme="minorHAnsi"/>
          <w:b/>
          <w:spacing w:val="-20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4CB5109A" w14:textId="77777777" w:rsidR="001C1170" w:rsidRPr="00EE776F" w:rsidRDefault="001C1170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9"/>
        <w:gridCol w:w="2459"/>
        <w:gridCol w:w="2737"/>
        <w:gridCol w:w="791"/>
        <w:gridCol w:w="932"/>
        <w:gridCol w:w="1203"/>
      </w:tblGrid>
      <w:tr w:rsidR="00EE776F" w:rsidRPr="00EE776F" w14:paraId="25F79BD2" w14:textId="77777777">
        <w:trPr>
          <w:trHeight w:hRule="exact" w:val="520"/>
        </w:trPr>
        <w:tc>
          <w:tcPr>
            <w:tcW w:w="10780" w:type="dxa"/>
            <w:gridSpan w:val="6"/>
            <w:tcBorders>
              <w:top w:val="single" w:sz="6" w:space="0" w:color="363435"/>
              <w:left w:val="single" w:sz="8" w:space="0" w:color="363435"/>
              <w:bottom w:val="single" w:sz="6" w:space="0" w:color="363435"/>
              <w:right w:val="single" w:sz="8" w:space="0" w:color="363435"/>
            </w:tcBorders>
          </w:tcPr>
          <w:p w14:paraId="594ACF17" w14:textId="77777777" w:rsidR="001C1170" w:rsidRPr="00EE776F" w:rsidRDefault="004A7FD2">
            <w:pPr>
              <w:spacing w:line="200" w:lineRule="exact"/>
              <w:ind w:left="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Name</w:t>
            </w:r>
            <w:r w:rsidRPr="00EE776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E776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esent</w:t>
            </w:r>
            <w:r w:rsidRPr="00EE776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EE776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Last</w:t>
            </w:r>
            <w:r w:rsidRPr="00EE776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Employer</w:t>
            </w:r>
          </w:p>
        </w:tc>
      </w:tr>
      <w:tr w:rsidR="00EE776F" w:rsidRPr="00EE776F" w14:paraId="7379448D" w14:textId="77777777">
        <w:trPr>
          <w:trHeight w:hRule="exact" w:val="520"/>
        </w:trPr>
        <w:tc>
          <w:tcPr>
            <w:tcW w:w="5118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721816F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Add</w:t>
            </w:r>
            <w:r w:rsidRPr="00EE776F">
              <w:rPr>
                <w:rFonts w:asciiTheme="minorHAnsi" w:eastAsia="Arial" w:hAnsiTheme="minorHAnsi" w:cstheme="minorHAnsi"/>
                <w:spacing w:val="-3"/>
                <w:w w:val="102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98"/>
                <w:sz w:val="22"/>
                <w:szCs w:val="22"/>
              </w:rPr>
              <w:t>ess</w:t>
            </w:r>
          </w:p>
        </w:tc>
        <w:tc>
          <w:tcPr>
            <w:tcW w:w="3528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B6F575D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City</w:t>
            </w:r>
          </w:p>
        </w:tc>
        <w:tc>
          <w:tcPr>
            <w:tcW w:w="93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977750A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State</w:t>
            </w:r>
          </w:p>
        </w:tc>
        <w:tc>
          <w:tcPr>
            <w:tcW w:w="120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6D1A379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Zip</w:t>
            </w:r>
          </w:p>
        </w:tc>
      </w:tr>
      <w:tr w:rsidR="00EE776F" w:rsidRPr="00EE776F" w14:paraId="1A64A7BD" w14:textId="77777777">
        <w:trPr>
          <w:trHeight w:hRule="exact" w:val="520"/>
        </w:trPr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E47CF22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Starting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Date</w:t>
            </w:r>
          </w:p>
        </w:tc>
        <w:tc>
          <w:tcPr>
            <w:tcW w:w="24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3E21334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Leaving</w:t>
            </w:r>
            <w:r w:rsidRPr="00EE776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Date</w:t>
            </w:r>
          </w:p>
        </w:tc>
        <w:tc>
          <w:tcPr>
            <w:tcW w:w="5662" w:type="dxa"/>
            <w:gridSpan w:val="4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307B983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Job</w:t>
            </w:r>
            <w:r w:rsidRPr="00EE776F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Title</w:t>
            </w:r>
          </w:p>
        </w:tc>
      </w:tr>
      <w:tr w:rsidR="00EE776F" w:rsidRPr="00EE776F" w14:paraId="436303B3" w14:textId="77777777">
        <w:trPr>
          <w:trHeight w:hRule="exact" w:val="520"/>
        </w:trPr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283CCA3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W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eekly</w:t>
            </w:r>
            <w:r w:rsidRPr="00EE776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Starting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Salary</w:t>
            </w:r>
          </w:p>
        </w:tc>
        <w:tc>
          <w:tcPr>
            <w:tcW w:w="24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54E4DED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W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eekly</w:t>
            </w:r>
            <w:r w:rsidRPr="00EE776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Final</w:t>
            </w:r>
            <w:r w:rsidRPr="00EE776F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Salary</w:t>
            </w:r>
          </w:p>
        </w:tc>
        <w:tc>
          <w:tcPr>
            <w:tcW w:w="5662" w:type="dxa"/>
            <w:gridSpan w:val="4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810463B" w14:textId="77777777" w:rsidR="001C1170" w:rsidRPr="00EE776F" w:rsidRDefault="004A7FD2">
            <w:pPr>
              <w:spacing w:line="24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May</w:t>
            </w:r>
            <w:r w:rsidRPr="00EE776F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we</w:t>
            </w:r>
            <w:r w:rsidRPr="00EE776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contact</w:t>
            </w:r>
            <w:r w:rsidRPr="00EE776F">
              <w:rPr>
                <w:rFonts w:asciiTheme="minorHAnsi" w:eastAsia="Arial" w:hAnsiTheme="minorHAnsi" w:cstheme="minorHAnsi"/>
                <w:spacing w:val="23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your supervisor?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YES</w:t>
            </w:r>
            <w:r w:rsidRPr="00EE776F">
              <w:rPr>
                <w:rFonts w:asciiTheme="minorHAnsi" w:eastAsia="Arial" w:hAnsiTheme="minorHAnsi" w:cstheme="minorHAnsi"/>
                <w:spacing w:val="43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10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NO</w:t>
            </w:r>
          </w:p>
        </w:tc>
      </w:tr>
      <w:tr w:rsidR="00EE776F" w:rsidRPr="00EE776F" w14:paraId="1A60690F" w14:textId="77777777">
        <w:trPr>
          <w:trHeight w:hRule="exact" w:val="520"/>
        </w:trPr>
        <w:tc>
          <w:tcPr>
            <w:tcW w:w="5118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891C1B1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Name</w:t>
            </w:r>
            <w:r w:rsidRPr="00EE776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Supervisor</w:t>
            </w:r>
          </w:p>
        </w:tc>
        <w:tc>
          <w:tcPr>
            <w:tcW w:w="273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AC09113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Title</w:t>
            </w:r>
          </w:p>
        </w:tc>
        <w:tc>
          <w:tcPr>
            <w:tcW w:w="2926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88A3D59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Phone</w:t>
            </w:r>
          </w:p>
        </w:tc>
      </w:tr>
      <w:tr w:rsidR="00EE776F" w:rsidRPr="00EE776F" w14:paraId="6373BD3D" w14:textId="77777777">
        <w:trPr>
          <w:trHeight w:hRule="exact" w:val="520"/>
        </w:trPr>
        <w:tc>
          <w:tcPr>
            <w:tcW w:w="1078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FAB233C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Description</w:t>
            </w:r>
            <w:r w:rsidRPr="00EE776F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pacing w:val="-10"/>
                <w:w w:val="98"/>
                <w:sz w:val="22"/>
                <w:szCs w:val="22"/>
              </w:rPr>
              <w:t>W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ork</w:t>
            </w:r>
          </w:p>
        </w:tc>
      </w:tr>
      <w:tr w:rsidR="00EE776F" w:rsidRPr="00EE776F" w14:paraId="459309B8" w14:textId="77777777">
        <w:trPr>
          <w:trHeight w:hRule="exact" w:val="520"/>
        </w:trPr>
        <w:tc>
          <w:tcPr>
            <w:tcW w:w="1078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A2FC485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5C06EE7D" w14:textId="77777777">
        <w:trPr>
          <w:trHeight w:hRule="exact" w:val="520"/>
        </w:trPr>
        <w:tc>
          <w:tcPr>
            <w:tcW w:w="1078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4E8A4CC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Reason</w:t>
            </w:r>
            <w:r w:rsidRPr="00EE776F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for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Leaving</w:t>
            </w:r>
          </w:p>
        </w:tc>
      </w:tr>
    </w:tbl>
    <w:p w14:paraId="10F81D16" w14:textId="77777777" w:rsidR="001C1170" w:rsidRPr="00EE776F" w:rsidRDefault="001C1170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980892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9"/>
        <w:gridCol w:w="2659"/>
        <w:gridCol w:w="2737"/>
        <w:gridCol w:w="791"/>
        <w:gridCol w:w="932"/>
        <w:gridCol w:w="1014"/>
      </w:tblGrid>
      <w:tr w:rsidR="00EE776F" w:rsidRPr="00EE776F" w14:paraId="4A82041C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8" w:space="0" w:color="363435"/>
              <w:bottom w:val="single" w:sz="6" w:space="0" w:color="363435"/>
              <w:right w:val="single" w:sz="8" w:space="0" w:color="363435"/>
            </w:tcBorders>
          </w:tcPr>
          <w:p w14:paraId="731A1419" w14:textId="77777777" w:rsidR="001C1170" w:rsidRPr="00EE776F" w:rsidRDefault="004A7FD2">
            <w:pPr>
              <w:spacing w:line="200" w:lineRule="exact"/>
              <w:ind w:left="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Name</w:t>
            </w:r>
            <w:r w:rsidRPr="00EE776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E776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esent</w:t>
            </w:r>
            <w:r w:rsidRPr="00EE776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EE776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Last</w:t>
            </w:r>
            <w:r w:rsidRPr="00EE776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Employer</w:t>
            </w:r>
          </w:p>
        </w:tc>
      </w:tr>
      <w:tr w:rsidR="00EE776F" w:rsidRPr="00EE776F" w14:paraId="1CF6DE06" w14:textId="77777777">
        <w:trPr>
          <w:trHeight w:hRule="exact" w:val="520"/>
        </w:trPr>
        <w:tc>
          <w:tcPr>
            <w:tcW w:w="5317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8E477EA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Add</w:t>
            </w:r>
            <w:r w:rsidRPr="00EE776F">
              <w:rPr>
                <w:rFonts w:asciiTheme="minorHAnsi" w:eastAsia="Arial" w:hAnsiTheme="minorHAnsi" w:cstheme="minorHAnsi"/>
                <w:spacing w:val="-3"/>
                <w:w w:val="102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98"/>
                <w:sz w:val="22"/>
                <w:szCs w:val="22"/>
              </w:rPr>
              <w:t>ess</w:t>
            </w:r>
          </w:p>
        </w:tc>
        <w:tc>
          <w:tcPr>
            <w:tcW w:w="3528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FD952BA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City</w:t>
            </w:r>
          </w:p>
        </w:tc>
        <w:tc>
          <w:tcPr>
            <w:tcW w:w="93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F479A2F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State</w:t>
            </w:r>
          </w:p>
        </w:tc>
        <w:tc>
          <w:tcPr>
            <w:tcW w:w="101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8F2FD93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Zip</w:t>
            </w:r>
          </w:p>
        </w:tc>
      </w:tr>
      <w:tr w:rsidR="00EE776F" w:rsidRPr="00EE776F" w14:paraId="2118C6EF" w14:textId="77777777">
        <w:trPr>
          <w:trHeight w:hRule="exact" w:val="520"/>
        </w:trPr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5B05C21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Starting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Date</w:t>
            </w:r>
          </w:p>
        </w:tc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9CB3090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Leaving</w:t>
            </w:r>
            <w:r w:rsidRPr="00EE776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Date</w:t>
            </w:r>
          </w:p>
        </w:tc>
        <w:tc>
          <w:tcPr>
            <w:tcW w:w="5473" w:type="dxa"/>
            <w:gridSpan w:val="4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312BE3C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Job</w:t>
            </w:r>
            <w:r w:rsidRPr="00EE776F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Title</w:t>
            </w:r>
          </w:p>
        </w:tc>
      </w:tr>
      <w:tr w:rsidR="00EE776F" w:rsidRPr="00EE776F" w14:paraId="1C4EECF8" w14:textId="77777777">
        <w:trPr>
          <w:trHeight w:hRule="exact" w:val="520"/>
        </w:trPr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E948F12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W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eekly</w:t>
            </w:r>
            <w:r w:rsidRPr="00EE776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Starting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Salary</w:t>
            </w:r>
          </w:p>
        </w:tc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44193FC" w14:textId="77777777" w:rsidR="001C1170" w:rsidRPr="00EE776F" w:rsidRDefault="004A7FD2">
            <w:pPr>
              <w:spacing w:line="200" w:lineRule="exact"/>
              <w:ind w:left="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W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eekly</w:t>
            </w:r>
            <w:r w:rsidRPr="00EE776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Final</w:t>
            </w:r>
            <w:r w:rsidRPr="00EE776F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Salary</w:t>
            </w:r>
          </w:p>
        </w:tc>
        <w:tc>
          <w:tcPr>
            <w:tcW w:w="5473" w:type="dxa"/>
            <w:gridSpan w:val="4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2D6FA58" w14:textId="77777777" w:rsidR="001C1170" w:rsidRPr="00EE776F" w:rsidRDefault="004A7FD2">
            <w:pPr>
              <w:spacing w:line="240" w:lineRule="exact"/>
              <w:ind w:left="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May</w:t>
            </w:r>
            <w:r w:rsidRPr="00EE776F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we</w:t>
            </w:r>
            <w:r w:rsidRPr="00EE776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contact</w:t>
            </w:r>
            <w:r w:rsidRPr="00EE776F">
              <w:rPr>
                <w:rFonts w:asciiTheme="minorHAnsi" w:eastAsia="Arial" w:hAnsiTheme="minorHAnsi" w:cstheme="minorHAnsi"/>
                <w:spacing w:val="23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your supervisor?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YES</w:t>
            </w:r>
            <w:r w:rsidRPr="00EE776F">
              <w:rPr>
                <w:rFonts w:asciiTheme="minorHAnsi" w:eastAsia="Arial" w:hAnsiTheme="minorHAnsi" w:cstheme="minorHAnsi"/>
                <w:spacing w:val="43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10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NO</w:t>
            </w:r>
          </w:p>
        </w:tc>
      </w:tr>
      <w:tr w:rsidR="00EE776F" w:rsidRPr="00EE776F" w14:paraId="2E66B345" w14:textId="77777777">
        <w:trPr>
          <w:trHeight w:hRule="exact" w:val="520"/>
        </w:trPr>
        <w:tc>
          <w:tcPr>
            <w:tcW w:w="5317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AE5A842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Name</w:t>
            </w:r>
            <w:r w:rsidRPr="00EE776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Supervisor</w:t>
            </w:r>
          </w:p>
        </w:tc>
        <w:tc>
          <w:tcPr>
            <w:tcW w:w="273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774AE5C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Title</w:t>
            </w:r>
          </w:p>
        </w:tc>
        <w:tc>
          <w:tcPr>
            <w:tcW w:w="2737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251FD13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Phone</w:t>
            </w:r>
          </w:p>
        </w:tc>
      </w:tr>
      <w:tr w:rsidR="00EE776F" w:rsidRPr="00EE776F" w14:paraId="307FFCB9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4F83117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Description</w:t>
            </w:r>
            <w:r w:rsidRPr="00EE776F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pacing w:val="-10"/>
                <w:w w:val="98"/>
                <w:sz w:val="22"/>
                <w:szCs w:val="22"/>
              </w:rPr>
              <w:t>W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ork</w:t>
            </w:r>
          </w:p>
        </w:tc>
      </w:tr>
      <w:tr w:rsidR="00EE776F" w:rsidRPr="00EE776F" w14:paraId="12CB10AF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90F15FB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5B8C4E4C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34BBC87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Reason</w:t>
            </w:r>
            <w:r w:rsidRPr="00EE776F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for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Leaving</w:t>
            </w:r>
          </w:p>
        </w:tc>
      </w:tr>
    </w:tbl>
    <w:p w14:paraId="30A4AFD9" w14:textId="77777777" w:rsidR="001C1170" w:rsidRPr="00EE776F" w:rsidRDefault="001C1170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38FAE36F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9"/>
        <w:gridCol w:w="2659"/>
        <w:gridCol w:w="2737"/>
        <w:gridCol w:w="791"/>
        <w:gridCol w:w="932"/>
        <w:gridCol w:w="1014"/>
      </w:tblGrid>
      <w:tr w:rsidR="00EE776F" w:rsidRPr="00EE776F" w14:paraId="2A59B1B2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8" w:space="0" w:color="363435"/>
              <w:bottom w:val="single" w:sz="6" w:space="0" w:color="363435"/>
              <w:right w:val="single" w:sz="8" w:space="0" w:color="363435"/>
            </w:tcBorders>
          </w:tcPr>
          <w:p w14:paraId="0BF3FDBB" w14:textId="77777777" w:rsidR="001C1170" w:rsidRPr="00EE776F" w:rsidRDefault="004A7FD2">
            <w:pPr>
              <w:spacing w:line="200" w:lineRule="exact"/>
              <w:ind w:left="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Name</w:t>
            </w:r>
            <w:r w:rsidRPr="00EE776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E776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esent</w:t>
            </w:r>
            <w:r w:rsidRPr="00EE776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EE776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Last</w:t>
            </w:r>
            <w:r w:rsidRPr="00EE776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Employer</w:t>
            </w:r>
          </w:p>
        </w:tc>
      </w:tr>
      <w:tr w:rsidR="00EE776F" w:rsidRPr="00EE776F" w14:paraId="2377BD21" w14:textId="77777777">
        <w:trPr>
          <w:trHeight w:hRule="exact" w:val="520"/>
        </w:trPr>
        <w:tc>
          <w:tcPr>
            <w:tcW w:w="5317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E02CD6F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Add</w:t>
            </w:r>
            <w:r w:rsidRPr="00EE776F">
              <w:rPr>
                <w:rFonts w:asciiTheme="minorHAnsi" w:eastAsia="Arial" w:hAnsiTheme="minorHAnsi" w:cstheme="minorHAnsi"/>
                <w:spacing w:val="-3"/>
                <w:w w:val="102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98"/>
                <w:sz w:val="22"/>
                <w:szCs w:val="22"/>
              </w:rPr>
              <w:t>ess</w:t>
            </w:r>
          </w:p>
        </w:tc>
        <w:tc>
          <w:tcPr>
            <w:tcW w:w="3528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C8FF802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City</w:t>
            </w:r>
          </w:p>
        </w:tc>
        <w:tc>
          <w:tcPr>
            <w:tcW w:w="93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A2A5905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State</w:t>
            </w:r>
          </w:p>
        </w:tc>
        <w:tc>
          <w:tcPr>
            <w:tcW w:w="101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5A5C4B2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Zip</w:t>
            </w:r>
          </w:p>
        </w:tc>
      </w:tr>
      <w:tr w:rsidR="00EE776F" w:rsidRPr="00EE776F" w14:paraId="51BAEAEE" w14:textId="77777777">
        <w:trPr>
          <w:trHeight w:hRule="exact" w:val="520"/>
        </w:trPr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39F5402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Starting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Date</w:t>
            </w:r>
          </w:p>
        </w:tc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266B355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Leaving</w:t>
            </w:r>
            <w:r w:rsidRPr="00EE776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Date</w:t>
            </w:r>
          </w:p>
        </w:tc>
        <w:tc>
          <w:tcPr>
            <w:tcW w:w="5473" w:type="dxa"/>
            <w:gridSpan w:val="4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8FA9F37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Job</w:t>
            </w:r>
            <w:r w:rsidRPr="00EE776F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Title</w:t>
            </w:r>
          </w:p>
        </w:tc>
      </w:tr>
      <w:tr w:rsidR="00EE776F" w:rsidRPr="00EE776F" w14:paraId="0C40528E" w14:textId="77777777">
        <w:trPr>
          <w:trHeight w:hRule="exact" w:val="520"/>
        </w:trPr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AD38029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W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eekly</w:t>
            </w:r>
            <w:r w:rsidRPr="00EE776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Starting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Salary</w:t>
            </w:r>
          </w:p>
        </w:tc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EE8543F" w14:textId="77777777" w:rsidR="001C1170" w:rsidRPr="00EE776F" w:rsidRDefault="004A7FD2">
            <w:pPr>
              <w:spacing w:line="200" w:lineRule="exact"/>
              <w:ind w:left="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W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eekly</w:t>
            </w:r>
            <w:r w:rsidRPr="00EE776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Final</w:t>
            </w:r>
            <w:r w:rsidRPr="00EE776F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Salary</w:t>
            </w:r>
          </w:p>
        </w:tc>
        <w:tc>
          <w:tcPr>
            <w:tcW w:w="5473" w:type="dxa"/>
            <w:gridSpan w:val="4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1F4ED4B" w14:textId="77777777" w:rsidR="001C1170" w:rsidRPr="00EE776F" w:rsidRDefault="004A7FD2">
            <w:pPr>
              <w:spacing w:line="240" w:lineRule="exact"/>
              <w:ind w:left="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May</w:t>
            </w:r>
            <w:r w:rsidRPr="00EE776F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we</w:t>
            </w:r>
            <w:r w:rsidRPr="00EE776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contact</w:t>
            </w:r>
            <w:r w:rsidRPr="00EE776F">
              <w:rPr>
                <w:rFonts w:asciiTheme="minorHAnsi" w:eastAsia="Arial" w:hAnsiTheme="minorHAnsi" w:cstheme="minorHAnsi"/>
                <w:spacing w:val="23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your supervisor?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YES</w:t>
            </w:r>
            <w:r w:rsidRPr="00EE776F">
              <w:rPr>
                <w:rFonts w:asciiTheme="minorHAnsi" w:eastAsia="Arial" w:hAnsiTheme="minorHAnsi" w:cstheme="minorHAnsi"/>
                <w:spacing w:val="43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="Segoe UI Symbol" w:eastAsia="MS PGothic" w:hAnsi="Segoe UI Symbol" w:cs="Segoe UI Symbol"/>
                <w:w w:val="76"/>
                <w:position w:val="-1"/>
                <w:sz w:val="22"/>
                <w:szCs w:val="22"/>
              </w:rPr>
              <w:t>❐</w:t>
            </w:r>
            <w:r w:rsidRPr="00EE776F">
              <w:rPr>
                <w:rFonts w:asciiTheme="minorHAnsi" w:eastAsia="MS PGothic" w:hAnsiTheme="minorHAnsi" w:cstheme="minorHAnsi"/>
                <w:spacing w:val="10"/>
                <w:w w:val="76"/>
                <w:position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NO</w:t>
            </w:r>
          </w:p>
        </w:tc>
      </w:tr>
      <w:tr w:rsidR="00EE776F" w:rsidRPr="00EE776F" w14:paraId="7AD76865" w14:textId="77777777">
        <w:trPr>
          <w:trHeight w:hRule="exact" w:val="520"/>
        </w:trPr>
        <w:tc>
          <w:tcPr>
            <w:tcW w:w="5317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AABD22D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Name</w:t>
            </w:r>
            <w:r w:rsidRPr="00EE776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Supervisor</w:t>
            </w:r>
          </w:p>
        </w:tc>
        <w:tc>
          <w:tcPr>
            <w:tcW w:w="273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CAAD1DA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Title</w:t>
            </w:r>
          </w:p>
        </w:tc>
        <w:tc>
          <w:tcPr>
            <w:tcW w:w="2737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041794D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Phone</w:t>
            </w:r>
          </w:p>
        </w:tc>
      </w:tr>
      <w:tr w:rsidR="00EE776F" w:rsidRPr="00EE776F" w14:paraId="31E0E198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4CCDA56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Description</w:t>
            </w:r>
            <w:r w:rsidRPr="00EE776F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pacing w:val="-10"/>
                <w:w w:val="98"/>
                <w:sz w:val="22"/>
                <w:szCs w:val="22"/>
              </w:rPr>
              <w:t>W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ork</w:t>
            </w:r>
          </w:p>
        </w:tc>
      </w:tr>
      <w:tr w:rsidR="00EE776F" w:rsidRPr="00EE776F" w14:paraId="501B510B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B3B6195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1531836D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300EA83" w14:textId="77777777" w:rsidR="001C1170" w:rsidRPr="00EE776F" w:rsidRDefault="004A7FD2">
            <w:pPr>
              <w:spacing w:line="200" w:lineRule="exact"/>
              <w:ind w:lef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Reason</w:t>
            </w:r>
            <w:r w:rsidRPr="00EE776F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for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Leaving</w:t>
            </w:r>
          </w:p>
        </w:tc>
      </w:tr>
    </w:tbl>
    <w:p w14:paraId="278BAC4A" w14:textId="77777777" w:rsidR="001C1170" w:rsidRPr="00EE776F" w:rsidRDefault="001C1170">
      <w:pPr>
        <w:rPr>
          <w:rFonts w:asciiTheme="minorHAnsi" w:hAnsiTheme="minorHAnsi" w:cstheme="minorHAnsi"/>
          <w:sz w:val="22"/>
          <w:szCs w:val="22"/>
        </w:rPr>
        <w:sectPr w:rsidR="001C1170" w:rsidRPr="00EE776F">
          <w:pgSz w:w="12240" w:h="15840"/>
          <w:pgMar w:top="680" w:right="600" w:bottom="280" w:left="620" w:header="0" w:footer="607" w:gutter="0"/>
          <w:cols w:space="720"/>
        </w:sectPr>
      </w:pPr>
    </w:p>
    <w:p w14:paraId="345D557F" w14:textId="77777777" w:rsidR="001C1170" w:rsidRPr="00EE776F" w:rsidRDefault="004A7FD2">
      <w:pPr>
        <w:spacing w:line="80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pacing w:val="-27"/>
          <w:position w:val="-1"/>
          <w:sz w:val="22"/>
          <w:szCs w:val="22"/>
        </w:rPr>
        <w:lastRenderedPageBreak/>
        <w:t>T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ips</w:t>
      </w:r>
      <w:r w:rsidRPr="00EE776F">
        <w:rPr>
          <w:rFonts w:asciiTheme="minorHAnsi" w:hAnsiTheme="minorHAnsi" w:cstheme="minorHAnsi"/>
          <w:spacing w:val="-40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w w:val="90"/>
          <w:position w:val="-1"/>
          <w:sz w:val="22"/>
          <w:szCs w:val="22"/>
        </w:rPr>
        <w:t>for</w:t>
      </w:r>
      <w:r w:rsidRPr="00EE776F">
        <w:rPr>
          <w:rFonts w:asciiTheme="minorHAnsi" w:hAnsiTheme="minorHAnsi" w:cstheme="minorHAnsi"/>
          <w:spacing w:val="18"/>
          <w:w w:val="90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Interviewing</w:t>
      </w:r>
    </w:p>
    <w:p w14:paraId="7BA5AEF7" w14:textId="77777777" w:rsidR="001C1170" w:rsidRPr="00EE776F" w:rsidRDefault="001C1170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1E364506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1C1170" w:rsidRPr="00EE776F">
          <w:pgSz w:w="12240" w:h="15840"/>
          <w:pgMar w:top="560" w:right="720" w:bottom="280" w:left="620" w:header="0" w:footer="607" w:gutter="0"/>
          <w:cols w:space="720"/>
        </w:sectPr>
      </w:pPr>
    </w:p>
    <w:p w14:paraId="2302C46F" w14:textId="77777777" w:rsidR="001C1170" w:rsidRPr="00EE776F" w:rsidRDefault="004A7FD2">
      <w:pPr>
        <w:spacing w:before="85"/>
        <w:ind w:left="474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pict w14:anchorId="19ACD591">
          <v:shape id="_x0000_i1025" type="#_x0000_t75" style="width:198.35pt;height:247.9pt">
            <v:imagedata r:id="rId14" o:title=""/>
          </v:shape>
        </w:pict>
      </w:r>
    </w:p>
    <w:p w14:paraId="3C369437" w14:textId="77777777" w:rsidR="001C1170" w:rsidRPr="00EE776F" w:rsidRDefault="001C1170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14E0DD2C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DRESSiNG</w:t>
      </w:r>
      <w:r w:rsidRPr="00EE776F">
        <w:rPr>
          <w:rFonts w:asciiTheme="minorHAnsi" w:eastAsia="Arial" w:hAnsiTheme="minorHAnsi" w:cstheme="minorHAnsi"/>
          <w:b/>
          <w:spacing w:val="2"/>
          <w:w w:val="7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b/>
          <w:spacing w:val="28"/>
          <w:w w:val="7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SUCCESS</w:t>
      </w:r>
    </w:p>
    <w:p w14:paraId="119196A3" w14:textId="77777777" w:rsidR="001C1170" w:rsidRPr="00EE776F" w:rsidRDefault="001C1170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94CA0CB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b/>
          <w:spacing w:val="-15"/>
          <w:sz w:val="22"/>
          <w:szCs w:val="22"/>
        </w:rPr>
        <w:t>’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 xml:space="preserve">for </w:t>
      </w:r>
      <w:r w:rsidRPr="00EE776F">
        <w:rPr>
          <w:rFonts w:asciiTheme="minorHAnsi" w:eastAsia="Arial" w:hAnsiTheme="minorHAnsi" w:cstheme="minorHAnsi"/>
          <w:b/>
          <w:w w:val="102"/>
          <w:sz w:val="22"/>
          <w:szCs w:val="22"/>
        </w:rPr>
        <w:t>Males</w:t>
      </w:r>
    </w:p>
    <w:p w14:paraId="2BC13A5A" w14:textId="77777777" w:rsidR="001C1170" w:rsidRPr="00EE776F" w:rsidRDefault="004A7FD2">
      <w:pPr>
        <w:tabs>
          <w:tab w:val="left" w:pos="460"/>
        </w:tabs>
        <w:spacing w:before="7" w:line="249" w:lineRule="auto"/>
        <w:ind w:left="460" w:right="235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ab/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conservatively — 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pair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slacks,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button </w:t>
      </w:r>
      <w:r w:rsidRPr="00EE776F">
        <w:rPr>
          <w:rFonts w:asciiTheme="minorHAnsi" w:eastAsia="Arial" w:hAnsiTheme="minorHAnsi" w:cstheme="minorHAnsi"/>
          <w:sz w:val="22"/>
          <w:szCs w:val="22"/>
        </w:rPr>
        <w:t>down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shirt,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tie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sports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coat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suit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(when necessary)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efer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ed.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Most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times,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shirt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tie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adequate.  D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shoes, 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sneakers,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best.</w:t>
      </w:r>
    </w:p>
    <w:p w14:paraId="2EE867C9" w14:textId="77777777" w:rsidR="001C1170" w:rsidRPr="00EE776F" w:rsidRDefault="004A7FD2">
      <w:pPr>
        <w:spacing w:before="8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  </w:t>
      </w:r>
      <w:r w:rsidRPr="00EE776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ear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clean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clothes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without</w:t>
      </w:r>
      <w:r w:rsidRPr="00EE776F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wrinkles.</w:t>
      </w:r>
    </w:p>
    <w:p w14:paraId="24E262BD" w14:textId="77777777" w:rsidR="001C1170" w:rsidRPr="00EE776F" w:rsidRDefault="004A7FD2">
      <w:pPr>
        <w:spacing w:before="9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  </w:t>
      </w:r>
      <w:r w:rsidRPr="00EE776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our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appearance 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clean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neat.</w:t>
      </w:r>
    </w:p>
    <w:p w14:paraId="1BF2A289" w14:textId="77777777" w:rsidR="001C1170" w:rsidRPr="00EE776F" w:rsidRDefault="001C1170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46522C4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785BDB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b/>
          <w:spacing w:val="-15"/>
          <w:sz w:val="22"/>
          <w:szCs w:val="22"/>
        </w:rPr>
        <w:t>’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for Females</w:t>
      </w:r>
    </w:p>
    <w:p w14:paraId="7968BAC5" w14:textId="77777777" w:rsidR="001C1170" w:rsidRPr="00EE776F" w:rsidRDefault="004A7FD2">
      <w:pPr>
        <w:spacing w:before="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  </w:t>
      </w:r>
      <w:r w:rsidRPr="00EE776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conservatively 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modestl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nice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-4"/>
          <w:w w:val="10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8"/>
          <w:sz w:val="22"/>
          <w:szCs w:val="22"/>
        </w:rPr>
        <w:t>ess</w:t>
      </w:r>
    </w:p>
    <w:p w14:paraId="41D20C15" w14:textId="77777777" w:rsidR="001C1170" w:rsidRPr="00EE776F" w:rsidRDefault="004A7FD2">
      <w:pPr>
        <w:spacing w:before="8" w:line="250" w:lineRule="auto"/>
        <w:ind w:left="460" w:right="-3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skirt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blouse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pair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slacks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blouse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 blazer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efer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ed.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Closed-toe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shoes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best.</w:t>
      </w:r>
    </w:p>
    <w:p w14:paraId="3226467D" w14:textId="77777777" w:rsidR="001C1170" w:rsidRPr="00EE776F" w:rsidRDefault="004A7FD2">
      <w:pPr>
        <w:tabs>
          <w:tab w:val="left" w:pos="460"/>
        </w:tabs>
        <w:spacing w:before="87" w:line="248" w:lineRule="auto"/>
        <w:ind w:left="460" w:right="576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>•</w:t>
      </w:r>
      <w:r w:rsidRPr="00EE776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Cambria" w:hAnsiTheme="minorHAnsi" w:cstheme="minorHAnsi"/>
          <w:sz w:val="22"/>
          <w:szCs w:val="22"/>
        </w:rPr>
        <w:tab/>
      </w:r>
      <w:r w:rsidRPr="00EE776F">
        <w:rPr>
          <w:rFonts w:asciiTheme="minorHAnsi" w:eastAsia="Arial" w:hAnsiTheme="minorHAnsi" w:cstheme="minorHAnsi"/>
          <w:sz w:val="22"/>
          <w:szCs w:val="22"/>
        </w:rPr>
        <w:t>Hemlines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opriate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–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than th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inches above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knees.</w:t>
      </w:r>
    </w:p>
    <w:p w14:paraId="016B007B" w14:textId="77777777" w:rsidR="001C1170" w:rsidRPr="00EE776F" w:rsidRDefault="004A7FD2">
      <w:pPr>
        <w:spacing w:before="9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  </w:t>
      </w:r>
      <w:r w:rsidRPr="00EE776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If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wear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pantyhose,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neutral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colors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eferable:</w:t>
      </w:r>
    </w:p>
    <w:p w14:paraId="00FE24B6" w14:textId="77777777" w:rsidR="001C1170" w:rsidRPr="00EE776F" w:rsidRDefault="004A7FD2">
      <w:pPr>
        <w:spacing w:before="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no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fishnets,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wild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colors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patte</w:t>
      </w:r>
      <w:r w:rsidRPr="00EE776F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ns.</w:t>
      </w:r>
    </w:p>
    <w:p w14:paraId="30D30C2C" w14:textId="77777777" w:rsidR="001C1170" w:rsidRPr="00EE776F" w:rsidRDefault="004A7FD2">
      <w:pPr>
        <w:spacing w:before="9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  </w:t>
      </w:r>
      <w:r w:rsidRPr="00EE776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Limit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amount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jewelry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wo</w:t>
      </w:r>
      <w:r w:rsidRPr="00EE776F">
        <w:rPr>
          <w:rFonts w:asciiTheme="minorHAnsi" w:eastAsia="Arial" w:hAnsiTheme="minorHAnsi" w:cstheme="minorHAnsi"/>
          <w:spacing w:val="4"/>
          <w:w w:val="10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n.</w:t>
      </w:r>
    </w:p>
    <w:p w14:paraId="2B86BFD9" w14:textId="77777777" w:rsidR="001C1170" w:rsidRPr="00EE776F" w:rsidRDefault="004A7FD2">
      <w:pPr>
        <w:spacing w:before="9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Cambria" w:hAnsiTheme="minorHAnsi" w:cstheme="minorHAnsi"/>
          <w:sz w:val="22"/>
          <w:szCs w:val="22"/>
        </w:rPr>
        <w:t xml:space="preserve">•     </w:t>
      </w:r>
      <w:r w:rsidRPr="00EE776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our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appearance 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clean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neat.</w:t>
      </w:r>
    </w:p>
    <w:p w14:paraId="6B7ABA70" w14:textId="77777777" w:rsidR="001C1170" w:rsidRPr="00EE776F" w:rsidRDefault="004A7FD2">
      <w:pPr>
        <w:spacing w:before="3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br w:type="column"/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Eight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Fashion</w:t>
      </w:r>
      <w:r w:rsidRPr="00EE776F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Faux</w:t>
      </w:r>
      <w:r w:rsidRPr="00EE776F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Pas</w:t>
      </w:r>
    </w:p>
    <w:p w14:paraId="5E4F51A2" w14:textId="77777777" w:rsidR="001C1170" w:rsidRPr="00EE776F" w:rsidRDefault="004A7FD2">
      <w:pPr>
        <w:spacing w:before="10" w:line="250" w:lineRule="auto"/>
        <w:ind w:left="360" w:right="115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earing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wild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nail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polish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nails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designs. Opt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for </w:t>
      </w:r>
      <w:r w:rsidRPr="00EE776F">
        <w:rPr>
          <w:rFonts w:asciiTheme="minorHAnsi" w:eastAsia="Arial" w:hAnsiTheme="minorHAnsi" w:cstheme="minorHAnsi"/>
          <w:sz w:val="22"/>
          <w:szCs w:val="22"/>
        </w:rPr>
        <w:t>neutral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color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if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must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it.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su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nails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 neat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trimmed.</w:t>
      </w:r>
    </w:p>
    <w:p w14:paraId="23FBAE83" w14:textId="77777777" w:rsidR="001C1170" w:rsidRPr="00EE776F" w:rsidRDefault="004A7FD2">
      <w:pPr>
        <w:spacing w:before="90" w:line="250" w:lineRule="auto"/>
        <w:ind w:left="360" w:right="81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earing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jewelry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jangles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distracting.</w:t>
      </w:r>
      <w:r w:rsidRPr="00EE776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nose rings, tongue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rings, lip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pie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cing,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than one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pair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 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earrings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your ears.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Understated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best.</w:t>
      </w:r>
    </w:p>
    <w:p w14:paraId="09629855" w14:textId="77777777" w:rsidR="001C1170" w:rsidRPr="00EE776F" w:rsidRDefault="004A7FD2">
      <w:pPr>
        <w:spacing w:before="9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3.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Open toed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run-down</w:t>
      </w:r>
      <w:r w:rsidRPr="00EE776F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shoes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sneakers.</w:t>
      </w:r>
    </w:p>
    <w:p w14:paraId="267AA5F5" w14:textId="77777777" w:rsidR="001C1170" w:rsidRPr="00EE776F" w:rsidRDefault="004A7FD2">
      <w:pPr>
        <w:spacing w:before="10" w:line="250" w:lineRule="auto"/>
        <w:ind w:left="360" w:right="5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Bor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ow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buy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new pair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</w:t>
      </w:r>
      <w:r w:rsidRPr="00EE776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shoes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just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for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interviews.</w:t>
      </w:r>
    </w:p>
    <w:p w14:paraId="4A3D80DE" w14:textId="77777777" w:rsidR="001C1170" w:rsidRPr="00EE776F" w:rsidRDefault="004A7FD2">
      <w:pPr>
        <w:spacing w:before="9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4.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Short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tight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skirts.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Hemlines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app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opriate</w:t>
      </w:r>
    </w:p>
    <w:p w14:paraId="3485AED3" w14:textId="77777777" w:rsidR="001C1170" w:rsidRPr="00EE776F" w:rsidRDefault="004A7FD2">
      <w:pPr>
        <w:spacing w:before="10" w:line="250" w:lineRule="auto"/>
        <w:ind w:left="360" w:right="32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–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than th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inches above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knee;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skirts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eveal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too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much.</w:t>
      </w:r>
    </w:p>
    <w:p w14:paraId="079096E5" w14:textId="77777777" w:rsidR="001C1170" w:rsidRPr="00EE776F" w:rsidRDefault="004A7FD2">
      <w:pPr>
        <w:spacing w:before="90" w:line="250" w:lineRule="auto"/>
        <w:ind w:left="360" w:right="884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5.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Leather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jackets,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pants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skirts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males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or </w:t>
      </w:r>
      <w:r w:rsidRPr="00EE776F">
        <w:rPr>
          <w:rFonts w:asciiTheme="minorHAnsi" w:eastAsia="Arial" w:hAnsiTheme="minorHAnsi" w:cstheme="minorHAnsi"/>
          <w:sz w:val="22"/>
          <w:szCs w:val="22"/>
        </w:rPr>
        <w:t>females.</w:t>
      </w:r>
      <w:r w:rsidRPr="00EE776F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They</w:t>
      </w:r>
      <w:r w:rsidRPr="00EE776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conservative enough.</w:t>
      </w:r>
    </w:p>
    <w:p w14:paraId="50F9722F" w14:textId="77777777" w:rsidR="001C1170" w:rsidRPr="00EE776F" w:rsidRDefault="004A7FD2">
      <w:pPr>
        <w:spacing w:before="90" w:line="250" w:lineRule="auto"/>
        <w:ind w:left="360" w:right="370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6.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urtlenecks. 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Men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wear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shirt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collar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tie.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omen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wear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nice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blouse.</w:t>
      </w:r>
    </w:p>
    <w:p w14:paraId="0C9E4840" w14:textId="77777777" w:rsidR="001C1170" w:rsidRPr="00EE776F" w:rsidRDefault="004A7FD2">
      <w:pPr>
        <w:spacing w:before="90" w:line="250" w:lineRule="auto"/>
        <w:ind w:left="360" w:right="403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7.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Colorful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printed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handbags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briefcases. Leave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Gucci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bags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home.</w:t>
      </w:r>
    </w:p>
    <w:p w14:paraId="2F466431" w14:textId="77777777" w:rsidR="001C1170" w:rsidRPr="00EE776F" w:rsidRDefault="004A7FD2">
      <w:pPr>
        <w:spacing w:before="90" w:line="263" w:lineRule="auto"/>
        <w:ind w:left="360" w:right="542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8.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ong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cologne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perfume. Many people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 alle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gic.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best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wear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any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do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risk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z w:val="22"/>
          <w:szCs w:val="22"/>
        </w:rPr>
        <w:t>fending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interviewe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3A7E745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41B42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A801E6" w14:textId="77777777" w:rsidR="001C1170" w:rsidRPr="00EE776F" w:rsidRDefault="001C117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F5D98F7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109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pacing w:val="3"/>
          <w:w w:val="77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w w:val="74"/>
          <w:sz w:val="22"/>
          <w:szCs w:val="22"/>
        </w:rPr>
        <w:t>U</w:t>
      </w:r>
      <w:r w:rsidRPr="00EE776F">
        <w:rPr>
          <w:rFonts w:asciiTheme="minorHAnsi" w:eastAsia="Arial" w:hAnsiTheme="minorHAnsi" w:cstheme="minorHAnsi"/>
          <w:b/>
          <w:w w:val="167"/>
          <w:sz w:val="22"/>
          <w:szCs w:val="22"/>
        </w:rPr>
        <w:t>l</w:t>
      </w:r>
      <w:r w:rsidRPr="00EE776F">
        <w:rPr>
          <w:rFonts w:asciiTheme="minorHAnsi" w:eastAsia="Arial" w:hAnsiTheme="minorHAnsi" w:cstheme="minorHAnsi"/>
          <w:b/>
          <w:w w:val="75"/>
          <w:sz w:val="22"/>
          <w:szCs w:val="22"/>
        </w:rPr>
        <w:t>ES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0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b/>
          <w:spacing w:val="10"/>
          <w:w w:val="8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93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b/>
          <w:w w:val="79"/>
          <w:sz w:val="22"/>
          <w:szCs w:val="22"/>
        </w:rPr>
        <w:t>N</w:t>
      </w:r>
      <w:r w:rsidRPr="00EE776F">
        <w:rPr>
          <w:rFonts w:asciiTheme="minorHAnsi" w:eastAsia="Arial" w:hAnsiTheme="minorHAnsi" w:cstheme="minorHAnsi"/>
          <w:b/>
          <w:w w:val="14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b/>
          <w:w w:val="74"/>
          <w:sz w:val="22"/>
          <w:szCs w:val="22"/>
        </w:rPr>
        <w:t>ER</w:t>
      </w:r>
      <w:r w:rsidRPr="00EE776F">
        <w:rPr>
          <w:rFonts w:asciiTheme="minorHAnsi" w:eastAsia="Arial" w:hAnsiTheme="minorHAnsi" w:cstheme="minorHAnsi"/>
          <w:b/>
          <w:w w:val="93"/>
          <w:sz w:val="22"/>
          <w:szCs w:val="22"/>
        </w:rPr>
        <w:t>vi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EW</w:t>
      </w:r>
      <w:r w:rsidRPr="00EE776F">
        <w:rPr>
          <w:rFonts w:asciiTheme="minorHAnsi" w:eastAsia="Arial" w:hAnsiTheme="minorHAnsi" w:cstheme="minorHAnsi"/>
          <w:b/>
          <w:w w:val="93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b/>
          <w:w w:val="75"/>
          <w:sz w:val="22"/>
          <w:szCs w:val="22"/>
        </w:rPr>
        <w:t>NG</w:t>
      </w:r>
    </w:p>
    <w:p w14:paraId="34C20F5A" w14:textId="77777777" w:rsidR="001C1170" w:rsidRPr="00EE776F" w:rsidRDefault="001C1170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3D3BE73" w14:textId="77777777" w:rsidR="001C1170" w:rsidRPr="00EE776F" w:rsidRDefault="004A7FD2">
      <w:pPr>
        <w:spacing w:line="250" w:lineRule="auto"/>
        <w:ind w:right="10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your</w:t>
      </w:r>
      <w:r w:rsidRPr="00EE776F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esea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ch.</w:t>
      </w:r>
      <w:r w:rsidRPr="00EE776F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Resea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ch</w:t>
      </w:r>
      <w:r w:rsidRPr="00EE776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school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company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you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interviewing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—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know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bette</w:t>
      </w:r>
      <w:r w:rsidRPr="00EE776F">
        <w:rPr>
          <w:rFonts w:asciiTheme="minorHAnsi" w:eastAsia="Arial" w:hAnsiTheme="minorHAnsi" w:cstheme="minorHAnsi"/>
          <w:spacing w:val="-18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 Also, take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time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familiarize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yourself 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company</w:t>
      </w:r>
      <w:r w:rsidRPr="00EE776F">
        <w:rPr>
          <w:rFonts w:asciiTheme="minorHAnsi" w:eastAsia="Arial" w:hAnsiTheme="minorHAnsi" w:cstheme="minorHAnsi"/>
          <w:spacing w:val="-15"/>
          <w:w w:val="103"/>
          <w:sz w:val="22"/>
          <w:szCs w:val="22"/>
        </w:rPr>
        <w:t>’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competition.</w:t>
      </w:r>
    </w:p>
    <w:p w14:paraId="3D3DF195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C69B6A0" w14:textId="77777777" w:rsidR="001C1170" w:rsidRPr="00EE776F" w:rsidRDefault="004A7FD2">
      <w:pPr>
        <w:spacing w:line="250" w:lineRule="auto"/>
        <w:ind w:right="21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Be p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epa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ed.</w:t>
      </w:r>
      <w:r w:rsidRPr="00EE776F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Bring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extra copies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esume,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pen, 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pape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Know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esume!</w:t>
      </w:r>
    </w:p>
    <w:p w14:paraId="4E8FD544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EF573EE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Look sharp.</w:t>
      </w:r>
      <w:r w:rsidRPr="00EE776F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opriately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w w:val="10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ofessionall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296D76AF" w14:textId="77777777" w:rsidR="001C1170" w:rsidRPr="00EE776F" w:rsidRDefault="001C1170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676EEFEA" w14:textId="77777777" w:rsidR="001C1170" w:rsidRPr="00EE776F" w:rsidRDefault="004A7FD2">
      <w:pPr>
        <w:spacing w:line="250" w:lineRule="auto"/>
        <w:ind w:right="12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Be on</w:t>
      </w:r>
      <w:r w:rsidRPr="00EE776F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time.</w:t>
      </w:r>
      <w:r w:rsidRPr="00EE776F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Never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arrive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late 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too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early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. The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rule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thumb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10-15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minutes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earl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If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you</w:t>
      </w:r>
    </w:p>
    <w:p w14:paraId="25F6C3C5" w14:textId="77777777" w:rsidR="001C1170" w:rsidRPr="00EE776F" w:rsidRDefault="004A7FD2">
      <w:pPr>
        <w:spacing w:line="250" w:lineRule="auto"/>
        <w:ind w:right="15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time,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late!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day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befo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,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su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ecise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ections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the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interview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location.</w:t>
      </w:r>
    </w:p>
    <w:p w14:paraId="06C1154A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85A7E9E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type w:val="continuous"/>
          <w:pgSz w:w="12240" w:h="15840"/>
          <w:pgMar w:top="1480" w:right="720" w:bottom="280" w:left="620" w:header="720" w:footer="720" w:gutter="0"/>
          <w:cols w:num="2" w:space="720" w:equalWidth="0">
            <w:col w:w="5320" w:space="360"/>
            <w:col w:w="5220"/>
          </w:cols>
        </w:sectPr>
      </w:pPr>
      <w:r w:rsidRPr="00EE776F">
        <w:rPr>
          <w:rFonts w:asciiTheme="minorHAnsi" w:eastAsia="Arial" w:hAnsiTheme="minorHAnsi" w:cstheme="minorHAnsi"/>
          <w:b/>
          <w:spacing w:val="-18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EE776F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E776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f your</w:t>
      </w:r>
      <w:r w:rsidRPr="00EE776F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cell</w:t>
      </w:r>
      <w:r w:rsidRPr="00EE776F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phone!!!</w:t>
      </w:r>
    </w:p>
    <w:p w14:paraId="02B838DC" w14:textId="77777777" w:rsidR="001C1170" w:rsidRPr="00EE776F" w:rsidRDefault="001C1170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  <w:sectPr w:rsidR="001C1170" w:rsidRPr="00EE776F">
          <w:pgSz w:w="12240" w:h="15840"/>
          <w:pgMar w:top="1480" w:right="1120" w:bottom="280" w:left="600" w:header="0" w:footer="607" w:gutter="0"/>
          <w:cols w:space="720"/>
        </w:sectPr>
      </w:pPr>
    </w:p>
    <w:p w14:paraId="706A1202" w14:textId="77777777" w:rsidR="001C1170" w:rsidRPr="00EE776F" w:rsidRDefault="004A7FD2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109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pacing w:val="3"/>
          <w:w w:val="77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w w:val="74"/>
          <w:sz w:val="22"/>
          <w:szCs w:val="22"/>
        </w:rPr>
        <w:t>U</w:t>
      </w:r>
      <w:r w:rsidRPr="00EE776F">
        <w:rPr>
          <w:rFonts w:asciiTheme="minorHAnsi" w:eastAsia="Arial" w:hAnsiTheme="minorHAnsi" w:cstheme="minorHAnsi"/>
          <w:b/>
          <w:w w:val="167"/>
          <w:sz w:val="22"/>
          <w:szCs w:val="22"/>
        </w:rPr>
        <w:t>l</w:t>
      </w:r>
      <w:r w:rsidRPr="00EE776F">
        <w:rPr>
          <w:rFonts w:asciiTheme="minorHAnsi" w:eastAsia="Arial" w:hAnsiTheme="minorHAnsi" w:cstheme="minorHAnsi"/>
          <w:b/>
          <w:w w:val="75"/>
          <w:sz w:val="22"/>
          <w:szCs w:val="22"/>
        </w:rPr>
        <w:t>ES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0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b/>
          <w:spacing w:val="10"/>
          <w:w w:val="8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93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b/>
          <w:w w:val="79"/>
          <w:sz w:val="22"/>
          <w:szCs w:val="22"/>
        </w:rPr>
        <w:t>N</w:t>
      </w:r>
      <w:r w:rsidRPr="00EE776F">
        <w:rPr>
          <w:rFonts w:asciiTheme="minorHAnsi" w:eastAsia="Arial" w:hAnsiTheme="minorHAnsi" w:cstheme="minorHAnsi"/>
          <w:b/>
          <w:w w:val="14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b/>
          <w:w w:val="74"/>
          <w:sz w:val="22"/>
          <w:szCs w:val="22"/>
        </w:rPr>
        <w:t>ER</w:t>
      </w:r>
      <w:r w:rsidRPr="00EE776F">
        <w:rPr>
          <w:rFonts w:asciiTheme="minorHAnsi" w:eastAsia="Arial" w:hAnsiTheme="minorHAnsi" w:cstheme="minorHAnsi"/>
          <w:b/>
          <w:w w:val="93"/>
          <w:sz w:val="22"/>
          <w:szCs w:val="22"/>
        </w:rPr>
        <w:t>vi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EW</w:t>
      </w:r>
      <w:r w:rsidRPr="00EE776F">
        <w:rPr>
          <w:rFonts w:asciiTheme="minorHAnsi" w:eastAsia="Arial" w:hAnsiTheme="minorHAnsi" w:cstheme="minorHAnsi"/>
          <w:b/>
          <w:w w:val="93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b/>
          <w:w w:val="75"/>
          <w:sz w:val="22"/>
          <w:szCs w:val="22"/>
        </w:rPr>
        <w:t>NG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continued</w:t>
      </w:r>
    </w:p>
    <w:p w14:paraId="3041B883" w14:textId="77777777" w:rsidR="001C1170" w:rsidRPr="00EE776F" w:rsidRDefault="001C117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45045A4" w14:textId="77777777" w:rsidR="001C1170" w:rsidRPr="00EE776F" w:rsidRDefault="004A7FD2">
      <w:pPr>
        <w:spacing w:line="250" w:lineRule="auto"/>
        <w:ind w:left="120" w:right="128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Give</w:t>
      </w:r>
      <w:r w:rsidRPr="00EE776F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 xml:space="preserve">firm handshake.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weak handshake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could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eak</w:t>
      </w:r>
      <w:r w:rsidRPr="00EE776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4"/>
          <w:w w:val="101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fe</w:t>
      </w:r>
      <w:r w:rsidRPr="00EE776F">
        <w:rPr>
          <w:rFonts w:asciiTheme="minorHAnsi" w:eastAsia="Arial" w:hAnsiTheme="minorHAnsi" w:cstheme="minorHAnsi"/>
          <w:spacing w:val="-18"/>
          <w:w w:val="10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768C8C6D" w14:textId="77777777" w:rsidR="001C1170" w:rsidRPr="00EE776F" w:rsidRDefault="001C1170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8F4285D" w14:textId="77777777" w:rsidR="001C1170" w:rsidRPr="00EE776F" w:rsidRDefault="004A7FD2">
      <w:pPr>
        <w:spacing w:line="250" w:lineRule="auto"/>
        <w:ind w:left="120" w:right="2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Show enthusiasm.</w:t>
      </w:r>
      <w:r w:rsidRPr="00EE776F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Even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though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may 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nervous,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try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calm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su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di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ect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eye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contact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interviewe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 Lean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forwa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show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est.</w:t>
      </w:r>
    </w:p>
    <w:p w14:paraId="19BD2784" w14:textId="77777777" w:rsidR="001C1170" w:rsidRPr="00EE776F" w:rsidRDefault="001C1170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8A1C17B" w14:textId="77777777" w:rsidR="001C1170" w:rsidRPr="00EE776F" w:rsidRDefault="004A7FD2">
      <w:pPr>
        <w:spacing w:line="250" w:lineRule="auto"/>
        <w:ind w:left="120" w:right="23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 xml:space="preserve">Be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 xml:space="preserve">confident. </w:t>
      </w:r>
      <w:r w:rsidRPr="00EE776F">
        <w:rPr>
          <w:rFonts w:asciiTheme="minorHAnsi" w:eastAsia="Arial" w:hAnsiTheme="minorHAnsi" w:cstheme="minorHAnsi"/>
          <w:sz w:val="22"/>
          <w:szCs w:val="22"/>
        </w:rPr>
        <w:t>Do 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afraid 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make yourself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sound </w:t>
      </w:r>
      <w:r w:rsidRPr="00EE776F">
        <w:rPr>
          <w:rFonts w:asciiTheme="minorHAnsi" w:eastAsia="Arial" w:hAnsiTheme="minorHAnsi" w:cstheme="minorHAnsi"/>
          <w:sz w:val="22"/>
          <w:szCs w:val="22"/>
        </w:rPr>
        <w:t>g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eat.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selling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yourself 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interviewer!</w:t>
      </w:r>
    </w:p>
    <w:p w14:paraId="40884CF2" w14:textId="77777777" w:rsidR="001C1170" w:rsidRPr="00EE776F" w:rsidRDefault="001C1170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47FCC1C5" w14:textId="77777777" w:rsidR="001C1170" w:rsidRPr="00EE776F" w:rsidRDefault="004A7FD2">
      <w:pPr>
        <w:spacing w:line="250" w:lineRule="auto"/>
        <w:ind w:left="120" w:right="14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Listen.</w:t>
      </w:r>
      <w:r w:rsidRPr="00EE776F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su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hea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understood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what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interviewer is asking you.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If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unsu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e,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ask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him/ </w:t>
      </w:r>
      <w:r w:rsidRPr="00EE776F">
        <w:rPr>
          <w:rFonts w:asciiTheme="minorHAnsi" w:eastAsia="Arial" w:hAnsiTheme="minorHAnsi" w:cstheme="minorHAnsi"/>
          <w:sz w:val="22"/>
          <w:szCs w:val="22"/>
        </w:rPr>
        <w:t>her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epeat what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they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said.</w:t>
      </w:r>
    </w:p>
    <w:p w14:paraId="46A284F2" w14:textId="77777777" w:rsidR="001C1170" w:rsidRPr="00EE776F" w:rsidRDefault="001C1170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3D324B5" w14:textId="77777777" w:rsidR="001C1170" w:rsidRPr="00EE776F" w:rsidRDefault="004A7FD2">
      <w:pPr>
        <w:spacing w:line="250" w:lineRule="auto"/>
        <w:ind w:left="120" w:right="90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Answer</w:t>
      </w:r>
      <w:r w:rsidRPr="00EE776F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question</w:t>
      </w:r>
      <w:r w:rsidRPr="00EE776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asked</w:t>
      </w:r>
      <w:r w:rsidRPr="00EE776F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and give</w:t>
      </w:r>
      <w:r w:rsidRPr="00EE776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 xml:space="preserve">specific examples.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nothing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worse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than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being </w:t>
      </w:r>
      <w:r w:rsidRPr="00EE776F">
        <w:rPr>
          <w:rFonts w:asciiTheme="minorHAnsi" w:eastAsia="Arial" w:hAnsiTheme="minorHAnsi" w:cstheme="minorHAnsi"/>
          <w:sz w:val="22"/>
          <w:szCs w:val="22"/>
        </w:rPr>
        <w:t>vague.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Concentrate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giving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examples 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</w:t>
      </w:r>
    </w:p>
    <w:p w14:paraId="36342A11" w14:textId="77777777" w:rsidR="001C1170" w:rsidRPr="00EE776F" w:rsidRDefault="004A7FD2">
      <w:pPr>
        <w:spacing w:line="250" w:lineRule="auto"/>
        <w:ind w:left="120" w:right="231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accomplishments.</w:t>
      </w:r>
      <w:r w:rsidRPr="00EE776F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Accomplishments</w:t>
      </w:r>
      <w:r w:rsidRPr="00EE776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demonstrate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potential.</w:t>
      </w:r>
    </w:p>
    <w:p w14:paraId="0A3EA0C0" w14:textId="77777777" w:rsidR="001C1170" w:rsidRPr="00EE776F" w:rsidRDefault="001C1170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FA99FAC" w14:textId="77777777" w:rsidR="001C1170" w:rsidRPr="00EE776F" w:rsidRDefault="004A7FD2">
      <w:pPr>
        <w:spacing w:line="250" w:lineRule="auto"/>
        <w:ind w:left="120" w:right="12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Choose your</w:t>
      </w:r>
      <w:r w:rsidRPr="00EE776F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wo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ds</w:t>
      </w:r>
      <w:r w:rsidRPr="00EE776F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wisel</w:t>
      </w:r>
      <w:r w:rsidRPr="00EE776F">
        <w:rPr>
          <w:rFonts w:asciiTheme="minorHAnsi" w:eastAsia="Arial" w:hAnsiTheme="minorHAnsi" w:cstheme="minorHAnsi"/>
          <w:b/>
          <w:spacing w:val="-11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Never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talk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negatively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about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evious</w:t>
      </w:r>
      <w:r w:rsidRPr="00EE776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work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experiences. It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can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give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w w:val="10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ospective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employer 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bad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imp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ession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you.</w:t>
      </w:r>
    </w:p>
    <w:p w14:paraId="495F4C9F" w14:textId="77777777" w:rsidR="001C1170" w:rsidRPr="00EE776F" w:rsidRDefault="001C1170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80B4002" w14:textId="77777777" w:rsidR="001C1170" w:rsidRPr="00EE776F" w:rsidRDefault="004A7FD2">
      <w:pPr>
        <w:spacing w:line="250" w:lineRule="auto"/>
        <w:ind w:left="120" w:right="19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Ask</w:t>
      </w:r>
      <w:r w:rsidRPr="00EE776F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questions.</w:t>
      </w:r>
      <w:r w:rsidRPr="00EE776F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our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questions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indicate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inte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(or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college).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Employers app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eciate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curiosity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est.</w:t>
      </w:r>
    </w:p>
    <w:p w14:paraId="12A37B2D" w14:textId="77777777" w:rsidR="001C1170" w:rsidRPr="00EE776F" w:rsidRDefault="001C1170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24B916C9" w14:textId="77777777" w:rsidR="001C1170" w:rsidRPr="00EE776F" w:rsidRDefault="004A7FD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Be yourself.</w:t>
      </w:r>
      <w:r w:rsidRPr="00EE776F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Interviewers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want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get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know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type</w:t>
      </w:r>
    </w:p>
    <w:p w14:paraId="6BABE1A7" w14:textId="77777777" w:rsidR="001C1170" w:rsidRPr="00EE776F" w:rsidRDefault="004A7FD2">
      <w:pPr>
        <w:spacing w:before="10" w:line="250" w:lineRule="auto"/>
        <w:ind w:left="120" w:right="-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person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they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considering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hiring 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how </w:t>
      </w:r>
      <w:r w:rsidRPr="00EE776F">
        <w:rPr>
          <w:rFonts w:asciiTheme="minorHAnsi" w:eastAsia="Arial" w:hAnsiTheme="minorHAnsi" w:cstheme="minorHAnsi"/>
          <w:sz w:val="22"/>
          <w:szCs w:val="22"/>
        </w:rPr>
        <w:t>they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going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act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day-to-day</w:t>
      </w:r>
      <w:r w:rsidRPr="00EE776F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basis. 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etending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6"/>
          <w:sz w:val="22"/>
          <w:szCs w:val="22"/>
        </w:rPr>
        <w:t xml:space="preserve">to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someone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going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show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ough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the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interviewer quite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noticeably!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Leave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slang, gum,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bad </w:t>
      </w:r>
      <w:r w:rsidRPr="00EE776F">
        <w:rPr>
          <w:rFonts w:asciiTheme="minorHAnsi" w:eastAsia="Arial" w:hAnsiTheme="minorHAnsi" w:cstheme="minorHAnsi"/>
          <w:sz w:val="22"/>
          <w:szCs w:val="22"/>
        </w:rPr>
        <w:t>manners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home.</w:t>
      </w:r>
    </w:p>
    <w:p w14:paraId="3BFCAC32" w14:textId="77777777" w:rsidR="001C1170" w:rsidRPr="00EE776F" w:rsidRDefault="001C1170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766BCA0" w14:textId="77777777" w:rsidR="001C1170" w:rsidRPr="00EE776F" w:rsidRDefault="004A7FD2">
      <w:pPr>
        <w:spacing w:line="250" w:lineRule="auto"/>
        <w:ind w:left="120" w:right="4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Exp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EE776F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 xml:space="preserve">thanks. </w:t>
      </w:r>
      <w:r w:rsidRPr="00EE776F">
        <w:rPr>
          <w:rFonts w:asciiTheme="minorHAnsi" w:eastAsia="Arial" w:hAnsiTheme="minorHAnsi" w:cstheme="minorHAnsi"/>
          <w:sz w:val="22"/>
          <w:szCs w:val="22"/>
        </w:rPr>
        <w:t>At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, exp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 thanks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eciation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interviewer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’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time.</w:t>
      </w:r>
    </w:p>
    <w:p w14:paraId="6B5F2462" w14:textId="77777777" w:rsidR="001C1170" w:rsidRPr="00EE776F" w:rsidRDefault="001C1170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3C03B0C6" w14:textId="77777777" w:rsidR="001C1170" w:rsidRPr="00EE776F" w:rsidRDefault="004A7FD2">
      <w:pPr>
        <w:spacing w:line="250" w:lineRule="auto"/>
        <w:ind w:left="120" w:right="-3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Follow</w:t>
      </w:r>
      <w:r w:rsidRPr="00EE776F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up.</w:t>
      </w:r>
      <w:r w:rsidRPr="00EE776F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personal handwritten</w:t>
      </w:r>
      <w:r w:rsidRPr="00EE776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thank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d,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email, 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lets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interviewer know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ested.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  If mo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than one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person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interviewed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you,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write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each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person.</w:t>
      </w:r>
    </w:p>
    <w:p w14:paraId="74A1686E" w14:textId="77777777" w:rsidR="001C1170" w:rsidRPr="00EE776F" w:rsidRDefault="004A7FD2">
      <w:pPr>
        <w:spacing w:before="2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br w:type="column"/>
      </w: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b/>
          <w:spacing w:val="13"/>
          <w:w w:val="8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pacing w:val="-5"/>
          <w:w w:val="8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t>oU</w:t>
      </w:r>
      <w:r w:rsidRPr="00EE776F">
        <w:rPr>
          <w:rFonts w:asciiTheme="minorHAnsi" w:eastAsia="Arial" w:hAnsiTheme="minorHAnsi" w:cstheme="minorHAnsi"/>
          <w:b/>
          <w:spacing w:val="-5"/>
          <w:w w:val="8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t>H</w:t>
      </w:r>
      <w:r w:rsidRPr="00EE776F">
        <w:rPr>
          <w:rFonts w:asciiTheme="minorHAnsi" w:eastAsia="Arial" w:hAnsiTheme="minorHAnsi" w:cstheme="minorHAnsi"/>
          <w:b/>
          <w:spacing w:val="-2"/>
          <w:w w:val="82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w w:val="82"/>
          <w:sz w:val="22"/>
          <w:szCs w:val="22"/>
        </w:rPr>
        <w:t>vE</w:t>
      </w:r>
      <w:r w:rsidRPr="00EE776F">
        <w:rPr>
          <w:rFonts w:asciiTheme="minorHAnsi" w:eastAsia="Arial" w:hAnsiTheme="minorHAnsi" w:cstheme="minorHAnsi"/>
          <w:b/>
          <w:spacing w:val="20"/>
          <w:w w:val="8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79"/>
          <w:sz w:val="22"/>
          <w:szCs w:val="22"/>
        </w:rPr>
        <w:t>WH</w:t>
      </w:r>
      <w:r w:rsidRPr="00EE776F">
        <w:rPr>
          <w:rFonts w:asciiTheme="minorHAnsi" w:eastAsia="Arial" w:hAnsiTheme="minorHAnsi" w:cstheme="minorHAnsi"/>
          <w:b/>
          <w:spacing w:val="-15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w w:val="14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it</w:t>
      </w:r>
      <w:r w:rsidRPr="00EE776F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pacing w:val="-15"/>
          <w:w w:val="14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w w:val="75"/>
          <w:sz w:val="22"/>
          <w:szCs w:val="22"/>
        </w:rPr>
        <w:t>KES?</w:t>
      </w:r>
    </w:p>
    <w:p w14:paraId="6F302F41" w14:textId="77777777" w:rsidR="001C1170" w:rsidRPr="00EE776F" w:rsidRDefault="001C1170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2691D503" w14:textId="77777777" w:rsidR="001C1170" w:rsidRPr="00EE776F" w:rsidRDefault="004A7FD2">
      <w:pPr>
        <w:spacing w:line="250" w:lineRule="auto"/>
        <w:ind w:right="81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Employers want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someone who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possesses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the </w:t>
      </w:r>
      <w:r w:rsidRPr="00EE776F">
        <w:rPr>
          <w:rFonts w:asciiTheme="minorHAnsi" w:eastAsia="Arial" w:hAnsiTheme="minorHAnsi" w:cstheme="minorHAnsi"/>
          <w:sz w:val="22"/>
          <w:szCs w:val="22"/>
        </w:rPr>
        <w:t>following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characteristics,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abilities,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backg</w:t>
      </w:r>
      <w:r w:rsidRPr="00EE776F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ound:</w:t>
      </w:r>
    </w:p>
    <w:p w14:paraId="43A5AC6E" w14:textId="77777777" w:rsidR="001C1170" w:rsidRPr="00EE776F" w:rsidRDefault="004A7FD2">
      <w:pPr>
        <w:spacing w:before="9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Motivation</w:t>
      </w:r>
    </w:p>
    <w:p w14:paraId="45D4D7B8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Maturity</w:t>
      </w:r>
    </w:p>
    <w:p w14:paraId="11648CEE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3.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Personality</w:t>
      </w:r>
    </w:p>
    <w:p w14:paraId="597F4D31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4.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Hobbies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ests</w:t>
      </w:r>
    </w:p>
    <w:p w14:paraId="03C13CA0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5.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Attitude</w:t>
      </w:r>
    </w:p>
    <w:p w14:paraId="273F8837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6.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Appearance</w:t>
      </w:r>
    </w:p>
    <w:p w14:paraId="4B596166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7.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Character</w:t>
      </w:r>
    </w:p>
    <w:p w14:paraId="3EFA6178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8.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Loyalty</w:t>
      </w:r>
    </w:p>
    <w:p w14:paraId="267A0326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9.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Reliability</w:t>
      </w:r>
    </w:p>
    <w:p w14:paraId="31D79861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10.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w w:val="9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>act</w:t>
      </w:r>
    </w:p>
    <w:p w14:paraId="36FD9755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11.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Decisiveness</w:t>
      </w:r>
    </w:p>
    <w:p w14:paraId="39A36668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12.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Ability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communicate</w:t>
      </w:r>
    </w:p>
    <w:p w14:paraId="4C9C650B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13.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Common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sense</w:t>
      </w:r>
    </w:p>
    <w:p w14:paraId="26DD38DB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14.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Willingness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work</w:t>
      </w:r>
    </w:p>
    <w:p w14:paraId="0FDAE594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15.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Perseverance</w:t>
      </w:r>
    </w:p>
    <w:p w14:paraId="5BA62532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16.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Alertness</w:t>
      </w:r>
    </w:p>
    <w:p w14:paraId="0FEDE57B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17.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Ability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look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ahead</w:t>
      </w:r>
    </w:p>
    <w:p w14:paraId="34894BE4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18.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Prior work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experience</w:t>
      </w:r>
    </w:p>
    <w:p w14:paraId="12314A1D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19.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Leadership skills</w:t>
      </w:r>
    </w:p>
    <w:p w14:paraId="07F4FDAD" w14:textId="77777777" w:rsidR="001C1170" w:rsidRPr="00EE776F" w:rsidRDefault="004A7FD2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20.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Ability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work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team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member</w:t>
      </w:r>
    </w:p>
    <w:p w14:paraId="5CB47FBB" w14:textId="77777777" w:rsidR="001C1170" w:rsidRPr="00EE776F" w:rsidRDefault="001C1170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3951762" w14:textId="77777777" w:rsidR="001C1170" w:rsidRPr="00EE776F" w:rsidRDefault="004A7FD2">
      <w:pPr>
        <w:spacing w:line="250" w:lineRule="auto"/>
        <w:ind w:right="126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type w:val="continuous"/>
          <w:pgSz w:w="12240" w:h="15840"/>
          <w:pgMar w:top="1480" w:right="1120" w:bottom="280" w:left="600" w:header="720" w:footer="720" w:gutter="0"/>
          <w:cols w:num="2" w:space="720" w:equalWidth="0">
            <w:col w:w="5310" w:space="390"/>
            <w:col w:w="4820"/>
          </w:cols>
        </w:sectPr>
      </w:pPr>
      <w:r w:rsidRPr="00EE776F">
        <w:rPr>
          <w:rFonts w:asciiTheme="minorHAnsi" w:hAnsiTheme="minorHAnsi" w:cstheme="minorHAnsi"/>
          <w:sz w:val="22"/>
          <w:szCs w:val="22"/>
        </w:rPr>
        <w:pict w14:anchorId="1689D719">
          <v:shape id="_x0000_s1037" type="#_x0000_t75" style="position:absolute;margin-left:338.75pt;margin-top:32.25pt;width:194.85pt;height:298.3pt;z-index:-2823;mso-position-horizontal-relative:page">
            <v:imagedata r:id="rId15" o:title=""/>
            <w10:wrap anchorx="page"/>
          </v:shape>
        </w:pict>
      </w:r>
      <w:r w:rsidRPr="00EE776F">
        <w:rPr>
          <w:rFonts w:asciiTheme="minorHAnsi" w:eastAsia="Arial" w:hAnsiTheme="minorHAnsi" w:cstheme="minorHAnsi"/>
          <w:sz w:val="22"/>
          <w:szCs w:val="22"/>
        </w:rPr>
        <w:t>Be 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epa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ed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espond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questions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specific </w:t>
      </w:r>
      <w:r w:rsidRPr="00EE776F">
        <w:rPr>
          <w:rFonts w:asciiTheme="minorHAnsi" w:eastAsia="Arial" w:hAnsiTheme="minorHAnsi" w:cstheme="minorHAnsi"/>
          <w:sz w:val="22"/>
          <w:szCs w:val="22"/>
        </w:rPr>
        <w:t>examples 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clearly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illustrate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these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characteristics.</w:t>
      </w:r>
    </w:p>
    <w:p w14:paraId="59AEB409" w14:textId="77777777" w:rsidR="001C1170" w:rsidRPr="00EE776F" w:rsidRDefault="004A7FD2">
      <w:pPr>
        <w:spacing w:line="8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w w:val="92"/>
          <w:position w:val="-1"/>
          <w:sz w:val="22"/>
          <w:szCs w:val="22"/>
        </w:rPr>
        <w:lastRenderedPageBreak/>
        <w:t>More</w:t>
      </w:r>
      <w:r w:rsidRPr="00EE776F">
        <w:rPr>
          <w:rFonts w:asciiTheme="minorHAnsi" w:hAnsiTheme="minorHAnsi" w:cstheme="minorHAnsi"/>
          <w:spacing w:val="14"/>
          <w:w w:val="92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pacing w:val="-27"/>
          <w:position w:val="-1"/>
          <w:sz w:val="22"/>
          <w:szCs w:val="22"/>
        </w:rPr>
        <w:t>T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ips</w:t>
      </w:r>
      <w:r w:rsidRPr="00EE776F">
        <w:rPr>
          <w:rFonts w:asciiTheme="minorHAnsi" w:hAnsiTheme="minorHAnsi" w:cstheme="minorHAnsi"/>
          <w:spacing w:val="-40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w w:val="90"/>
          <w:position w:val="-1"/>
          <w:sz w:val="22"/>
          <w:szCs w:val="22"/>
        </w:rPr>
        <w:t>for</w:t>
      </w:r>
      <w:r w:rsidRPr="00EE776F">
        <w:rPr>
          <w:rFonts w:asciiTheme="minorHAnsi" w:hAnsiTheme="minorHAnsi" w:cstheme="minorHAnsi"/>
          <w:spacing w:val="18"/>
          <w:w w:val="90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Interviewing</w:t>
      </w:r>
    </w:p>
    <w:p w14:paraId="1E3DA84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6D213A" w14:textId="77777777" w:rsidR="001C1170" w:rsidRPr="00EE776F" w:rsidRDefault="001C1170">
      <w:pPr>
        <w:spacing w:before="5" w:line="200" w:lineRule="exact"/>
        <w:rPr>
          <w:rFonts w:asciiTheme="minorHAnsi" w:hAnsiTheme="minorHAnsi" w:cstheme="minorHAnsi"/>
          <w:sz w:val="22"/>
          <w:szCs w:val="22"/>
        </w:rPr>
        <w:sectPr w:rsidR="001C1170" w:rsidRPr="00EE776F">
          <w:pgSz w:w="12240" w:h="15840"/>
          <w:pgMar w:top="560" w:right="600" w:bottom="280" w:left="600" w:header="0" w:footer="607" w:gutter="0"/>
          <w:cols w:space="720"/>
        </w:sectPr>
      </w:pPr>
    </w:p>
    <w:p w14:paraId="7BA096D1" w14:textId="77777777" w:rsidR="001C1170" w:rsidRPr="00EE776F" w:rsidRDefault="004A7FD2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14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w w:val="76"/>
          <w:sz w:val="22"/>
          <w:szCs w:val="22"/>
        </w:rPr>
        <w:t>NSFER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B</w:t>
      </w:r>
      <w:r w:rsidRPr="00EE776F">
        <w:rPr>
          <w:rFonts w:asciiTheme="minorHAnsi" w:eastAsia="Arial" w:hAnsiTheme="minorHAnsi" w:cstheme="minorHAnsi"/>
          <w:b/>
          <w:w w:val="167"/>
          <w:sz w:val="22"/>
          <w:szCs w:val="22"/>
        </w:rPr>
        <w:t>l</w:t>
      </w:r>
      <w:r w:rsidRPr="00EE776F">
        <w:rPr>
          <w:rFonts w:asciiTheme="minorHAnsi" w:eastAsia="Arial" w:hAnsiTheme="minorHAnsi" w:cstheme="minorHAnsi"/>
          <w:b/>
          <w:w w:val="72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76"/>
          <w:sz w:val="22"/>
          <w:szCs w:val="22"/>
        </w:rPr>
        <w:t>SK</w:t>
      </w:r>
      <w:r w:rsidRPr="00EE776F">
        <w:rPr>
          <w:rFonts w:asciiTheme="minorHAnsi" w:eastAsia="Arial" w:hAnsiTheme="minorHAnsi" w:cstheme="minorHAnsi"/>
          <w:b/>
          <w:w w:val="142"/>
          <w:sz w:val="22"/>
          <w:szCs w:val="22"/>
        </w:rPr>
        <w:t>ill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S</w:t>
      </w:r>
    </w:p>
    <w:p w14:paraId="5AC6CD94" w14:textId="77777777" w:rsidR="001C1170" w:rsidRPr="00EE776F" w:rsidRDefault="001C1170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7C99823" w14:textId="77777777" w:rsidR="001C1170" w:rsidRPr="00EE776F" w:rsidRDefault="004A7FD2">
      <w:pPr>
        <w:spacing w:line="250" w:lineRule="auto"/>
        <w:ind w:left="120" w:right="24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It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often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z w:val="22"/>
          <w:szCs w:val="22"/>
        </w:rPr>
        <w:t>ficult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“sell”</w:t>
      </w:r>
      <w:r w:rsidRPr="00EE776F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yourself 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espond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27"/>
          <w:sz w:val="22"/>
          <w:szCs w:val="22"/>
        </w:rPr>
        <w:t>“</w:t>
      </w:r>
      <w:r w:rsidRPr="00EE776F">
        <w:rPr>
          <w:rFonts w:asciiTheme="minorHAnsi" w:eastAsia="Arial" w:hAnsiTheme="minorHAnsi" w:cstheme="minorHAnsi"/>
          <w:spacing w:val="-22"/>
          <w:w w:val="9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w w:val="98"/>
          <w:sz w:val="22"/>
          <w:szCs w:val="22"/>
        </w:rPr>
        <w:t xml:space="preserve">ell </w:t>
      </w:r>
      <w:r w:rsidRPr="00EE776F">
        <w:rPr>
          <w:rFonts w:asciiTheme="minorHAnsi" w:eastAsia="Arial" w:hAnsiTheme="minorHAnsi" w:cstheme="minorHAnsi"/>
          <w:sz w:val="22"/>
          <w:szCs w:val="22"/>
        </w:rPr>
        <w:t>me something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about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yourself.” 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eat</w:t>
      </w:r>
      <w:r w:rsidRPr="00EE776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way 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espond </w:t>
      </w:r>
      <w:r w:rsidRPr="00EE776F">
        <w:rPr>
          <w:rFonts w:asciiTheme="minorHAnsi" w:eastAsia="Arial" w:hAnsiTheme="minorHAnsi" w:cstheme="minorHAnsi"/>
          <w:sz w:val="22"/>
          <w:szCs w:val="22"/>
        </w:rPr>
        <w:t>is by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using transferable skills. Unlike job-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elated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skills (e.g.,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used 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cash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egister),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these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skills can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applied</w:t>
      </w:r>
    </w:p>
    <w:p w14:paraId="2BDE2360" w14:textId="77777777" w:rsidR="001C1170" w:rsidRPr="00EE776F" w:rsidRDefault="004A7FD2">
      <w:pPr>
        <w:spacing w:line="250" w:lineRule="auto"/>
        <w:ind w:left="120" w:right="13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in every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occupation. </w:t>
      </w:r>
      <w:r w:rsidRPr="00EE776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Below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list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transferable skills. Check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5-8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ds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apply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school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activities, </w:t>
      </w:r>
      <w:r w:rsidRPr="00EE776F">
        <w:rPr>
          <w:rFonts w:asciiTheme="minorHAnsi" w:eastAsia="Arial" w:hAnsiTheme="minorHAnsi" w:cstheme="minorHAnsi"/>
          <w:sz w:val="22"/>
          <w:szCs w:val="22"/>
        </w:rPr>
        <w:t>volunteer work,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and/or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cur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ent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evious</w:t>
      </w:r>
      <w:r w:rsidRPr="00EE776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jobs.</w:t>
      </w:r>
    </w:p>
    <w:p w14:paraId="03FFD73F" w14:textId="77777777" w:rsidR="001C1170" w:rsidRPr="00EE776F" w:rsidRDefault="001C1170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115"/>
      </w:tblGrid>
      <w:tr w:rsidR="00EE776F" w:rsidRPr="00EE776F" w14:paraId="2DE1A90D" w14:textId="77777777">
        <w:trPr>
          <w:trHeight w:hRule="exact" w:val="272"/>
        </w:trPr>
        <w:tc>
          <w:tcPr>
            <w:tcW w:w="2115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08F1364D" w14:textId="77777777" w:rsidR="001C1170" w:rsidRPr="00EE776F" w:rsidRDefault="004A7FD2">
            <w:pPr>
              <w:spacing w:before="27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Budget-minded</w:t>
            </w:r>
          </w:p>
        </w:tc>
        <w:tc>
          <w:tcPr>
            <w:tcW w:w="2115" w:type="dxa"/>
            <w:vMerge w:val="restart"/>
            <w:tcBorders>
              <w:top w:val="single" w:sz="6" w:space="0" w:color="363435"/>
              <w:left w:val="single" w:sz="6" w:space="0" w:color="363435"/>
              <w:right w:val="single" w:sz="6" w:space="0" w:color="363435"/>
            </w:tcBorders>
          </w:tcPr>
          <w:p w14:paraId="28BCD41B" w14:textId="77777777" w:rsidR="001C1170" w:rsidRPr="00EE776F" w:rsidRDefault="004A7FD2">
            <w:pPr>
              <w:spacing w:before="27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Coo</w:t>
            </w: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dinate</w:t>
            </w:r>
            <w:r w:rsidRPr="00EE776F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activities</w:t>
            </w:r>
          </w:p>
          <w:p w14:paraId="6F21E91F" w14:textId="77777777" w:rsidR="001C1170" w:rsidRPr="00EE776F" w:rsidRDefault="004A7FD2">
            <w:pPr>
              <w:spacing w:before="10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Invent</w:t>
            </w:r>
          </w:p>
          <w:p w14:paraId="02F937E3" w14:textId="77777777" w:rsidR="001C1170" w:rsidRPr="00EE776F" w:rsidRDefault="004A7FD2">
            <w:pPr>
              <w:spacing w:before="10" w:line="250" w:lineRule="auto"/>
              <w:ind w:left="72" w:right="62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Use</w:t>
            </w:r>
            <w:r w:rsidRPr="00EE776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 xml:space="preserve">computers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Seek</w:t>
            </w:r>
            <w:r w:rsidRPr="00EE776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out</w:t>
            </w:r>
            <w:r w:rsidRPr="00EE776F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help </w:t>
            </w:r>
            <w:r w:rsidRPr="00EE776F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V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olunteer</w:t>
            </w:r>
          </w:p>
        </w:tc>
      </w:tr>
      <w:tr w:rsidR="00EE776F" w:rsidRPr="00EE776F" w14:paraId="07A583AE" w14:textId="77777777">
        <w:trPr>
          <w:trHeight w:hRule="exact" w:val="240"/>
        </w:trPr>
        <w:tc>
          <w:tcPr>
            <w:tcW w:w="2115" w:type="dxa"/>
            <w:vMerge w:val="restart"/>
            <w:tcBorders>
              <w:top w:val="nil"/>
              <w:left w:val="single" w:sz="6" w:space="0" w:color="363435"/>
              <w:right w:val="single" w:sz="6" w:space="0" w:color="363435"/>
            </w:tcBorders>
          </w:tcPr>
          <w:p w14:paraId="451F2A4C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Help 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people</w:t>
            </w:r>
          </w:p>
          <w:p w14:paraId="57A67688" w14:textId="77777777" w:rsidR="001C1170" w:rsidRPr="00EE776F" w:rsidRDefault="004A7FD2">
            <w:pPr>
              <w:spacing w:before="10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Motivate</w:t>
            </w:r>
            <w:r w:rsidRPr="00EE776F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others</w:t>
            </w:r>
          </w:p>
          <w:p w14:paraId="281E1FD7" w14:textId="77777777" w:rsidR="001C1170" w:rsidRPr="00EE776F" w:rsidRDefault="004A7FD2">
            <w:pPr>
              <w:spacing w:before="10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Repair</w:t>
            </w:r>
          </w:p>
          <w:p w14:paraId="26B84C2E" w14:textId="77777777" w:rsidR="001C1170" w:rsidRPr="00EE776F" w:rsidRDefault="004A7FD2">
            <w:pPr>
              <w:spacing w:before="10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18"/>
                <w:w w:val="94"/>
                <w:sz w:val="22"/>
                <w:szCs w:val="22"/>
              </w:rPr>
              <w:t>T</w:t>
            </w: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utor</w:t>
            </w: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074F48B9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2C23BD24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73B94C9A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26BC9819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09E9FAC2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721BE18C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32A89F09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459456CB" w14:textId="77777777">
        <w:trPr>
          <w:trHeight w:hRule="exact" w:val="271"/>
        </w:trPr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04599D3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92B1A14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3A81AAC2" w14:textId="77777777">
        <w:trPr>
          <w:trHeight w:hRule="exact" w:val="272"/>
        </w:trPr>
        <w:tc>
          <w:tcPr>
            <w:tcW w:w="2115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66D2884E" w14:textId="77777777" w:rsidR="001C1170" w:rsidRPr="00EE776F" w:rsidRDefault="004A7FD2">
            <w:pPr>
              <w:spacing w:before="27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Explain</w:t>
            </w:r>
          </w:p>
        </w:tc>
        <w:tc>
          <w:tcPr>
            <w:tcW w:w="2115" w:type="dxa"/>
            <w:vMerge w:val="restart"/>
            <w:tcBorders>
              <w:top w:val="single" w:sz="6" w:space="0" w:color="363435"/>
              <w:left w:val="single" w:sz="6" w:space="0" w:color="363435"/>
              <w:right w:val="single" w:sz="6" w:space="0" w:color="363435"/>
            </w:tcBorders>
          </w:tcPr>
          <w:p w14:paraId="35C3FB04" w14:textId="77777777" w:rsidR="001C1170" w:rsidRPr="00EE776F" w:rsidRDefault="004A7FD2">
            <w:pPr>
              <w:spacing w:before="27" w:line="250" w:lineRule="auto"/>
              <w:ind w:left="72" w:right="83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eative Delegate Raise</w:t>
            </w:r>
            <w:r w:rsidRPr="00EE776F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money Think</w:t>
            </w:r>
            <w:r w:rsidRPr="00EE776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ahead </w:t>
            </w: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rite</w:t>
            </w:r>
            <w:r w:rsidRPr="00EE776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eports</w:t>
            </w:r>
          </w:p>
        </w:tc>
      </w:tr>
      <w:tr w:rsidR="00EE776F" w:rsidRPr="00EE776F" w14:paraId="1F78A31A" w14:textId="77777777">
        <w:trPr>
          <w:trHeight w:hRule="exact" w:val="240"/>
        </w:trPr>
        <w:tc>
          <w:tcPr>
            <w:tcW w:w="2115" w:type="dxa"/>
            <w:vMerge w:val="restart"/>
            <w:tcBorders>
              <w:top w:val="nil"/>
              <w:left w:val="single" w:sz="6" w:space="0" w:color="363435"/>
              <w:right w:val="single" w:sz="6" w:space="0" w:color="363435"/>
            </w:tcBorders>
          </w:tcPr>
          <w:p w14:paraId="1B80BA4F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Locate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information</w:t>
            </w:r>
          </w:p>
          <w:p w14:paraId="34781668" w14:textId="77777777" w:rsidR="001C1170" w:rsidRPr="00EE776F" w:rsidRDefault="004A7FD2">
            <w:pPr>
              <w:spacing w:before="10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Planner</w:t>
            </w:r>
          </w:p>
          <w:p w14:paraId="7E0065F9" w14:textId="77777777" w:rsidR="001C1170" w:rsidRPr="00EE776F" w:rsidRDefault="004A7FD2">
            <w:pPr>
              <w:spacing w:before="10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Speak in </w:t>
            </w:r>
            <w:r w:rsidRPr="00EE776F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public</w:t>
            </w:r>
          </w:p>
          <w:p w14:paraId="70550B9F" w14:textId="77777777" w:rsidR="001C1170" w:rsidRPr="00EE776F" w:rsidRDefault="004A7FD2">
            <w:pPr>
              <w:spacing w:before="10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W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E776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E776F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p</w:t>
            </w:r>
            <w:r w:rsidRPr="00EE776F">
              <w:rPr>
                <w:rFonts w:asciiTheme="minorHAnsi" w:eastAsia="Arial" w:hAnsiTheme="minorHAnsi" w:cstheme="minorHAnsi"/>
                <w:spacing w:val="-4"/>
                <w:w w:val="10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ocessing</w:t>
            </w: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09ABD0DF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7391AD4B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7215D6BD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4ADBF6A3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7E4CDB2D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36B20D88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67BDFAD6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165AF77A" w14:textId="77777777">
        <w:trPr>
          <w:trHeight w:hRule="exact" w:val="271"/>
        </w:trPr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5813BB7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9DCCAC0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0568F02E" w14:textId="77777777">
        <w:trPr>
          <w:trHeight w:hRule="exact" w:val="272"/>
        </w:trPr>
        <w:tc>
          <w:tcPr>
            <w:tcW w:w="2115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3AD4C0FD" w14:textId="77777777" w:rsidR="001C1170" w:rsidRPr="00EE776F" w:rsidRDefault="004A7FD2">
            <w:pPr>
              <w:spacing w:before="27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Calm</w:t>
            </w:r>
          </w:p>
        </w:tc>
        <w:tc>
          <w:tcPr>
            <w:tcW w:w="2115" w:type="dxa"/>
            <w:vMerge w:val="restart"/>
            <w:tcBorders>
              <w:top w:val="single" w:sz="6" w:space="0" w:color="363435"/>
              <w:left w:val="single" w:sz="6" w:space="0" w:color="363435"/>
              <w:right w:val="single" w:sz="6" w:space="0" w:color="363435"/>
            </w:tcBorders>
          </w:tcPr>
          <w:p w14:paraId="0EFC7032" w14:textId="77777777" w:rsidR="001C1170" w:rsidRPr="00EE776F" w:rsidRDefault="004A7FD2">
            <w:pPr>
              <w:spacing w:before="27" w:line="250" w:lineRule="auto"/>
              <w:ind w:left="72" w:right="9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 xml:space="preserve">Competent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Flexible </w:t>
            </w: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 xml:space="preserve">Helpful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Polite </w:t>
            </w:r>
            <w:r w:rsidRPr="00EE776F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Optimistic</w:t>
            </w:r>
          </w:p>
        </w:tc>
      </w:tr>
      <w:tr w:rsidR="00EE776F" w:rsidRPr="00EE776F" w14:paraId="2A20B72D" w14:textId="77777777">
        <w:trPr>
          <w:trHeight w:hRule="exact" w:val="240"/>
        </w:trPr>
        <w:tc>
          <w:tcPr>
            <w:tcW w:w="2115" w:type="dxa"/>
            <w:vMerge w:val="restart"/>
            <w:tcBorders>
              <w:top w:val="nil"/>
              <w:left w:val="single" w:sz="6" w:space="0" w:color="363435"/>
              <w:right w:val="single" w:sz="6" w:space="0" w:color="363435"/>
            </w:tcBorders>
          </w:tcPr>
          <w:p w14:paraId="25D2C92A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Eager</w:t>
            </w:r>
          </w:p>
          <w:p w14:paraId="227C096E" w14:textId="77777777" w:rsidR="001C1170" w:rsidRPr="00EE776F" w:rsidRDefault="004A7FD2">
            <w:pPr>
              <w:spacing w:before="10" w:line="250" w:lineRule="auto"/>
              <w:ind w:left="73" w:right="7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 xml:space="preserve">Goal-oriented 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E776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ganized Reliable</w:t>
            </w: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0B828B25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210D56F1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441FFDAF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1A53EF3A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0D1FF64C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17CD3159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35EAD5FC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01F1B5A4" w14:textId="77777777">
        <w:trPr>
          <w:trHeight w:hRule="exact" w:val="271"/>
        </w:trPr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E387B9B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7EAB369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14AC507F" w14:textId="77777777">
        <w:trPr>
          <w:trHeight w:hRule="exact" w:val="272"/>
        </w:trPr>
        <w:tc>
          <w:tcPr>
            <w:tcW w:w="2115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30D1F6AC" w14:textId="77777777" w:rsidR="001C1170" w:rsidRPr="00EE776F" w:rsidRDefault="004A7FD2">
            <w:pPr>
              <w:spacing w:before="27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Conscientious</w:t>
            </w:r>
          </w:p>
        </w:tc>
        <w:tc>
          <w:tcPr>
            <w:tcW w:w="2115" w:type="dxa"/>
            <w:vMerge w:val="restart"/>
            <w:tcBorders>
              <w:top w:val="single" w:sz="6" w:space="0" w:color="363435"/>
              <w:left w:val="single" w:sz="6" w:space="0" w:color="363435"/>
              <w:right w:val="single" w:sz="6" w:space="0" w:color="363435"/>
            </w:tcBorders>
          </w:tcPr>
          <w:p w14:paraId="01F0F0C5" w14:textId="77777777" w:rsidR="001C1170" w:rsidRPr="00EE776F" w:rsidRDefault="004A7FD2">
            <w:pPr>
              <w:spacing w:before="27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Dependable</w:t>
            </w:r>
          </w:p>
          <w:p w14:paraId="1351563D" w14:textId="77777777" w:rsidR="001C1170" w:rsidRPr="00EE776F" w:rsidRDefault="004A7FD2">
            <w:pPr>
              <w:spacing w:before="10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Kind</w:t>
            </w:r>
          </w:p>
          <w:p w14:paraId="32661D22" w14:textId="77777777" w:rsidR="001C1170" w:rsidRPr="00EE776F" w:rsidRDefault="004A7FD2">
            <w:pPr>
              <w:spacing w:before="10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E776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derly</w:t>
            </w:r>
          </w:p>
          <w:p w14:paraId="127869F6" w14:textId="77777777" w:rsidR="001C1170" w:rsidRPr="00EE776F" w:rsidRDefault="004A7FD2">
            <w:pPr>
              <w:spacing w:before="10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Quick-lea</w:t>
            </w:r>
            <w:r w:rsidRPr="00EE776F">
              <w:rPr>
                <w:rFonts w:asciiTheme="minorHAnsi" w:eastAsia="Arial" w:hAnsiTheme="minorHAnsi" w:cstheme="minorHAnsi"/>
                <w:spacing w:val="4"/>
                <w:w w:val="101"/>
                <w:sz w:val="22"/>
                <w:szCs w:val="22"/>
              </w:rPr>
              <w:t>r</w:t>
            </w:r>
            <w:r w:rsidRPr="00EE776F">
              <w:rPr>
                <w:rFonts w:asciiTheme="minorHAnsi" w:eastAsia="Arial" w:hAnsiTheme="minorHAnsi" w:cstheme="minorHAnsi"/>
                <w:w w:val="98"/>
                <w:sz w:val="22"/>
                <w:szCs w:val="22"/>
              </w:rPr>
              <w:t>ner</w:t>
            </w:r>
          </w:p>
          <w:p w14:paraId="3085B638" w14:textId="77777777" w:rsidR="001C1170" w:rsidRPr="00EE776F" w:rsidRDefault="004A7FD2">
            <w:pPr>
              <w:spacing w:before="10"/>
              <w:ind w:left="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V</w:t>
            </w: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ersatile</w:t>
            </w:r>
          </w:p>
        </w:tc>
      </w:tr>
      <w:tr w:rsidR="00EE776F" w:rsidRPr="00EE776F" w14:paraId="557F3C81" w14:textId="77777777">
        <w:trPr>
          <w:trHeight w:hRule="exact" w:val="240"/>
        </w:trPr>
        <w:tc>
          <w:tcPr>
            <w:tcW w:w="2115" w:type="dxa"/>
            <w:vMerge w:val="restart"/>
            <w:tcBorders>
              <w:top w:val="nil"/>
              <w:left w:val="single" w:sz="6" w:space="0" w:color="363435"/>
              <w:right w:val="single" w:sz="6" w:space="0" w:color="363435"/>
            </w:tcBorders>
          </w:tcPr>
          <w:p w14:paraId="3198DCEC" w14:textId="77777777" w:rsidR="001C1170" w:rsidRPr="00EE776F" w:rsidRDefault="004A7FD2">
            <w:pPr>
              <w:spacing w:line="220" w:lineRule="exact"/>
              <w:ind w:lef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>Friendly</w:t>
            </w:r>
          </w:p>
          <w:p w14:paraId="506019D5" w14:textId="77777777" w:rsidR="001C1170" w:rsidRPr="00EE776F" w:rsidRDefault="004A7FD2">
            <w:pPr>
              <w:spacing w:before="10" w:line="250" w:lineRule="auto"/>
              <w:ind w:left="73" w:right="94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E776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Initiative Punctual </w:t>
            </w:r>
            <w:r w:rsidRPr="00EE776F">
              <w:rPr>
                <w:rFonts w:asciiTheme="minorHAnsi" w:eastAsia="Arial" w:hAnsiTheme="minorHAnsi" w:cstheme="minorHAnsi"/>
                <w:spacing w:val="-18"/>
                <w:w w:val="94"/>
                <w:sz w:val="22"/>
                <w:szCs w:val="22"/>
              </w:rPr>
              <w:t>T</w:t>
            </w:r>
            <w:r w:rsidRPr="00EE776F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rustworthy</w:t>
            </w: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11CBE0E4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1D78DE42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0D410B1D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135420BE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64737A27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40F35D86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5357A576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776F" w:rsidRPr="00EE776F" w14:paraId="637CE55A" w14:textId="77777777">
        <w:trPr>
          <w:trHeight w:hRule="exact" w:val="271"/>
        </w:trPr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D2225A6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20B3854" w14:textId="77777777" w:rsidR="001C1170" w:rsidRPr="00EE776F" w:rsidRDefault="001C1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778AAE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101F03" w14:textId="77777777" w:rsidR="001C1170" w:rsidRPr="00EE776F" w:rsidRDefault="001C1170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27827BDA" w14:textId="77777777" w:rsidR="001C1170" w:rsidRPr="00EE776F" w:rsidRDefault="004A7FD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He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an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example 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how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identify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skill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then</w:t>
      </w:r>
    </w:p>
    <w:p w14:paraId="53D611CB" w14:textId="77777777" w:rsidR="001C1170" w:rsidRPr="00EE776F" w:rsidRDefault="004A7FD2">
      <w:pPr>
        <w:spacing w:before="10" w:line="250" w:lineRule="auto"/>
        <w:ind w:left="120" w:right="1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use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it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statement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answer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question,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“Can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tell </w:t>
      </w:r>
      <w:r w:rsidRPr="00EE776F">
        <w:rPr>
          <w:rFonts w:asciiTheme="minorHAnsi" w:eastAsia="Arial" w:hAnsiTheme="minorHAnsi" w:cstheme="minorHAnsi"/>
          <w:sz w:val="22"/>
          <w:szCs w:val="22"/>
        </w:rPr>
        <w:t>us 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little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about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yourself?”</w:t>
      </w:r>
    </w:p>
    <w:p w14:paraId="56756A0B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17204E8" w14:textId="77777777" w:rsidR="001C1170" w:rsidRPr="00EE776F" w:rsidRDefault="004A7FD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95"/>
          <w:sz w:val="22"/>
          <w:szCs w:val="22"/>
        </w:rPr>
        <w:t>Skill:</w:t>
      </w:r>
      <w:r w:rsidRPr="00EE776F">
        <w:rPr>
          <w:rFonts w:asciiTheme="minorHAnsi" w:eastAsia="Arial" w:hAnsiTheme="minorHAnsi" w:cstheme="minorHAnsi"/>
          <w:b/>
          <w:spacing w:val="3"/>
          <w:w w:val="9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18"/>
          <w:w w:val="9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rustworthy</w:t>
      </w:r>
    </w:p>
    <w:p w14:paraId="3E331B1D" w14:textId="77777777" w:rsidR="001C1170" w:rsidRPr="00EE776F" w:rsidRDefault="004A7FD2">
      <w:pPr>
        <w:spacing w:before="10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 xml:space="preserve">Statement: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am 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trustworthy</w:t>
      </w:r>
      <w:r w:rsidRPr="00EE776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individual.</w:t>
      </w:r>
    </w:p>
    <w:p w14:paraId="49A3F17D" w14:textId="77777777" w:rsidR="001C1170" w:rsidRPr="00EE776F" w:rsidRDefault="004A7FD2">
      <w:pPr>
        <w:spacing w:before="10" w:line="250" w:lineRule="auto"/>
        <w:ind w:left="120" w:right="8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Example:</w:t>
      </w:r>
      <w:r w:rsidRPr="00EE776F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been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baby-sitting</w:t>
      </w:r>
      <w:r w:rsidRPr="00EE776F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last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four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years. Pa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ents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comfortable</w:t>
      </w:r>
      <w:r w:rsidRPr="00EE776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leaving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me 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long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periods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of </w:t>
      </w:r>
      <w:r w:rsidRPr="00EE776F">
        <w:rPr>
          <w:rFonts w:asciiTheme="minorHAnsi" w:eastAsia="Arial" w:hAnsiTheme="minorHAnsi" w:cstheme="minorHAnsi"/>
          <w:sz w:val="22"/>
          <w:szCs w:val="22"/>
        </w:rPr>
        <w:t>time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their child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en. 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e,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play 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cook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their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child</w:t>
      </w:r>
      <w:r w:rsidRPr="00EE776F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8"/>
          <w:sz w:val="22"/>
          <w:szCs w:val="22"/>
        </w:rPr>
        <w:t>en.</w:t>
      </w:r>
    </w:p>
    <w:p w14:paraId="31742CF7" w14:textId="77777777" w:rsidR="001C1170" w:rsidRPr="00EE776F" w:rsidRDefault="001C117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50EDD06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61D77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94B3D9" w14:textId="77777777" w:rsidR="001C1170" w:rsidRPr="00EE776F" w:rsidRDefault="004A7FD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85"/>
          <w:sz w:val="22"/>
          <w:szCs w:val="22"/>
        </w:rPr>
        <w:t>CoMMoN</w:t>
      </w:r>
      <w:r w:rsidRPr="00EE776F">
        <w:rPr>
          <w:rFonts w:asciiTheme="minorHAnsi" w:eastAsia="Arial" w:hAnsiTheme="minorHAnsi" w:cstheme="minorHAnsi"/>
          <w:b/>
          <w:spacing w:val="2"/>
          <w:w w:val="8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93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b/>
          <w:w w:val="79"/>
          <w:sz w:val="22"/>
          <w:szCs w:val="22"/>
        </w:rPr>
        <w:t>N</w:t>
      </w:r>
      <w:r w:rsidRPr="00EE776F">
        <w:rPr>
          <w:rFonts w:asciiTheme="minorHAnsi" w:eastAsia="Arial" w:hAnsiTheme="minorHAnsi" w:cstheme="minorHAnsi"/>
          <w:b/>
          <w:w w:val="14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b/>
          <w:w w:val="74"/>
          <w:sz w:val="22"/>
          <w:szCs w:val="22"/>
        </w:rPr>
        <w:t>ER</w:t>
      </w:r>
      <w:r w:rsidRPr="00EE776F">
        <w:rPr>
          <w:rFonts w:asciiTheme="minorHAnsi" w:eastAsia="Arial" w:hAnsiTheme="minorHAnsi" w:cstheme="minorHAnsi"/>
          <w:b/>
          <w:w w:val="93"/>
          <w:sz w:val="22"/>
          <w:szCs w:val="22"/>
        </w:rPr>
        <w:t>vi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EW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73"/>
          <w:sz w:val="22"/>
          <w:szCs w:val="22"/>
        </w:rPr>
        <w:t>QUES</w:t>
      </w:r>
      <w:r w:rsidRPr="00EE776F">
        <w:rPr>
          <w:rFonts w:asciiTheme="minorHAnsi" w:eastAsia="Arial" w:hAnsiTheme="minorHAnsi" w:cstheme="minorHAnsi"/>
          <w:b/>
          <w:w w:val="106"/>
          <w:sz w:val="22"/>
          <w:szCs w:val="22"/>
        </w:rPr>
        <w:t>tio</w:t>
      </w:r>
      <w:r w:rsidRPr="00EE776F">
        <w:rPr>
          <w:rFonts w:asciiTheme="minorHAnsi" w:eastAsia="Arial" w:hAnsiTheme="minorHAnsi" w:cstheme="minorHAnsi"/>
          <w:b/>
          <w:w w:val="78"/>
          <w:sz w:val="22"/>
          <w:szCs w:val="22"/>
        </w:rPr>
        <w:t>NS</w:t>
      </w:r>
    </w:p>
    <w:p w14:paraId="55C452B7" w14:textId="77777777" w:rsidR="001C1170" w:rsidRPr="00EE776F" w:rsidRDefault="001C1170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7A609E0" w14:textId="77777777" w:rsidR="001C1170" w:rsidRPr="00EE776F" w:rsidRDefault="004A7FD2">
      <w:pPr>
        <w:spacing w:line="250" w:lineRule="auto"/>
        <w:ind w:left="120" w:right="-3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followin</w:t>
      </w:r>
      <w:r w:rsidRPr="00EE776F">
        <w:rPr>
          <w:rFonts w:asciiTheme="minorHAnsi" w:eastAsia="Arial" w:hAnsiTheme="minorHAnsi" w:cstheme="minorHAnsi"/>
          <w:sz w:val="22"/>
          <w:szCs w:val="22"/>
        </w:rPr>
        <w:t>g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sampl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question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tha</w:t>
      </w:r>
      <w:r w:rsidRPr="00EE776F">
        <w:rPr>
          <w:rFonts w:asciiTheme="minorHAnsi" w:eastAsia="Arial" w:hAnsiTheme="minorHAnsi" w:cstheme="minorHAnsi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typicall</w:t>
      </w:r>
      <w:r w:rsidRPr="00EE776F">
        <w:rPr>
          <w:rFonts w:asciiTheme="minorHAnsi" w:eastAsia="Arial" w:hAnsiTheme="minorHAnsi" w:cstheme="minorHAnsi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asked o</w:t>
      </w:r>
      <w:r w:rsidRPr="00EE776F">
        <w:rPr>
          <w:rFonts w:asciiTheme="minorHAnsi" w:eastAsia="Arial" w:hAnsiTheme="minorHAnsi" w:cstheme="minorHAnsi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interviewees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Som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question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designe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 xml:space="preserve">get </w:t>
      </w:r>
      <w:r w:rsidRPr="00EE776F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specifi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c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detail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whil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othe</w:t>
      </w:r>
      <w:r w:rsidRPr="00EE776F">
        <w:rPr>
          <w:rFonts w:asciiTheme="minorHAnsi" w:eastAsia="Arial" w:hAnsiTheme="minorHAnsi" w:cstheme="minorHAnsi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question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designe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ge</w:t>
      </w:r>
      <w:r w:rsidRPr="00EE776F">
        <w:rPr>
          <w:rFonts w:asciiTheme="minorHAnsi" w:eastAsia="Arial" w:hAnsiTheme="minorHAnsi" w:cstheme="minorHAnsi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fee</w:t>
      </w:r>
      <w:r w:rsidRPr="00EE776F">
        <w:rPr>
          <w:rFonts w:asciiTheme="minorHAnsi" w:eastAsia="Arial" w:hAnsiTheme="minorHAnsi" w:cstheme="minorHAnsi"/>
          <w:sz w:val="22"/>
          <w:szCs w:val="22"/>
        </w:rPr>
        <w:t>l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EE776F">
        <w:rPr>
          <w:rFonts w:asciiTheme="minorHAnsi" w:eastAsia="Arial" w:hAnsiTheme="minorHAnsi" w:cstheme="minorHAnsi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personalit</w:t>
      </w:r>
      <w:r w:rsidRPr="00EE776F">
        <w:rPr>
          <w:rFonts w:asciiTheme="minorHAnsi" w:eastAsia="Arial" w:hAnsiTheme="minorHAnsi" w:cstheme="minorHAnsi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characte</w:t>
      </w:r>
      <w:r w:rsidRPr="00EE776F">
        <w:rPr>
          <w:rFonts w:asciiTheme="minorHAnsi" w:eastAsia="Arial" w:hAnsiTheme="minorHAnsi" w:cstheme="minorHAnsi"/>
          <w:spacing w:val="-20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EE776F">
        <w:rPr>
          <w:rFonts w:asciiTheme="minorHAnsi" w:eastAsia="Arial" w:hAnsiTheme="minorHAnsi" w:cstheme="minorHAnsi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ide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w w:val="106"/>
          <w:sz w:val="22"/>
          <w:szCs w:val="22"/>
        </w:rPr>
        <w:t xml:space="preserve">to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decid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ho</w:t>
      </w:r>
      <w:r w:rsidRPr="00EE776F">
        <w:rPr>
          <w:rFonts w:asciiTheme="minorHAnsi" w:eastAsia="Arial" w:hAnsiTheme="minorHAnsi" w:cstheme="minorHAnsi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yo</w:t>
      </w:r>
      <w:r w:rsidRPr="00EE776F">
        <w:rPr>
          <w:rFonts w:asciiTheme="minorHAnsi" w:eastAsia="Arial" w:hAnsiTheme="minorHAnsi" w:cstheme="minorHAnsi"/>
          <w:sz w:val="22"/>
          <w:szCs w:val="22"/>
        </w:rPr>
        <w:t>u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woul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answe</w:t>
      </w:r>
      <w:r w:rsidRPr="00EE776F">
        <w:rPr>
          <w:rFonts w:asciiTheme="minorHAnsi" w:eastAsia="Arial" w:hAnsiTheme="minorHAnsi" w:cstheme="minorHAnsi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thes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question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befo</w:t>
      </w:r>
      <w:r w:rsidRPr="00EE776F">
        <w:rPr>
          <w:rFonts w:asciiTheme="minorHAnsi" w:eastAsia="Arial" w:hAnsiTheme="minorHAnsi" w:cstheme="minorHAnsi"/>
          <w:spacing w:val="-6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ehand.</w:t>
      </w:r>
    </w:p>
    <w:p w14:paraId="67D5B695" w14:textId="77777777" w:rsidR="001C1170" w:rsidRPr="00EE776F" w:rsidRDefault="004A7FD2">
      <w:pPr>
        <w:spacing w:before="4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br w:type="column"/>
      </w:r>
      <w:r w:rsidRPr="00EE776F">
        <w:rPr>
          <w:rFonts w:asciiTheme="minorHAnsi" w:eastAsia="Arial" w:hAnsiTheme="minorHAnsi" w:cstheme="minorHAnsi"/>
          <w:i/>
          <w:spacing w:val="-18"/>
          <w:sz w:val="22"/>
          <w:szCs w:val="22"/>
        </w:rPr>
        <w:lastRenderedPageBreak/>
        <w:t>T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ell</w:t>
      </w:r>
      <w:r w:rsidRPr="00EE776F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me about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yourself.</w:t>
      </w:r>
    </w:p>
    <w:p w14:paraId="0CCA54AA" w14:textId="77777777" w:rsidR="001C1170" w:rsidRPr="00EE776F" w:rsidRDefault="001C1170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91EABC3" w14:textId="77777777" w:rsidR="001C1170" w:rsidRPr="00EE776F" w:rsidRDefault="004A7FD2">
      <w:pPr>
        <w:spacing w:line="250" w:lineRule="auto"/>
        <w:ind w:right="76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your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favorite</w:t>
      </w:r>
      <w:r w:rsidRPr="00EE776F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classes?</w:t>
      </w:r>
      <w:r w:rsidRPr="00EE776F">
        <w:rPr>
          <w:rFonts w:asciiTheme="minorHAnsi" w:eastAsia="Arial" w:hAnsiTheme="minorHAnsi" w:cstheme="minorHAnsi"/>
          <w:i/>
          <w:spacing w:val="-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your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least favorite</w:t>
      </w:r>
      <w:r w:rsidRPr="00EE776F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classes?</w:t>
      </w:r>
      <w:r w:rsidRPr="00EE776F">
        <w:rPr>
          <w:rFonts w:asciiTheme="minorHAnsi" w:eastAsia="Arial" w:hAnsiTheme="minorHAnsi" w:cstheme="minorHAnsi"/>
          <w:i/>
          <w:spacing w:val="-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Why?</w:t>
      </w:r>
    </w:p>
    <w:p w14:paraId="38B045E9" w14:textId="77777777" w:rsidR="001C1170" w:rsidRPr="00EE776F" w:rsidRDefault="001C1170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5D76CEF7" w14:textId="77777777" w:rsidR="001C1170" w:rsidRPr="00EE776F" w:rsidRDefault="004A7FD2">
      <w:pPr>
        <w:spacing w:line="475" w:lineRule="auto"/>
        <w:ind w:right="11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Wha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qualification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yo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EE776F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posses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i/>
          <w:spacing w:val="-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wor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k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thi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w w:val="102"/>
          <w:sz w:val="22"/>
          <w:szCs w:val="22"/>
        </w:rPr>
        <w:t xml:space="preserve">position?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Do 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enjoy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working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in a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group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>independently?</w:t>
      </w:r>
    </w:p>
    <w:p w14:paraId="31EEB2F9" w14:textId="77777777" w:rsidR="001C1170" w:rsidRPr="00EE776F" w:rsidRDefault="004A7FD2">
      <w:pPr>
        <w:spacing w:before="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your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goals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next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five</w:t>
      </w:r>
      <w:r w:rsidRPr="00EE776F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years?</w:t>
      </w:r>
    </w:p>
    <w:p w14:paraId="2D54BABF" w14:textId="77777777" w:rsidR="001C1170" w:rsidRPr="00EE776F" w:rsidRDefault="001C1170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68D0562" w14:textId="77777777" w:rsidR="001C1170" w:rsidRPr="00EE776F" w:rsidRDefault="004A7FD2">
      <w:pPr>
        <w:spacing w:line="250" w:lineRule="auto"/>
        <w:ind w:right="14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school</w:t>
      </w:r>
      <w:r w:rsidRPr="00EE776F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activities have</w:t>
      </w:r>
      <w:r w:rsidRPr="00EE776F">
        <w:rPr>
          <w:rFonts w:asciiTheme="minorHAnsi" w:eastAsia="Arial" w:hAnsiTheme="minorHAnsi" w:cstheme="minorHAnsi"/>
          <w:i/>
          <w:spacing w:val="-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participated? </w:t>
      </w:r>
      <w:r w:rsidRPr="00EE776F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Which </w:t>
      </w:r>
      <w:r w:rsidRPr="00EE776F">
        <w:rPr>
          <w:rFonts w:asciiTheme="minorHAnsi" w:eastAsia="Arial" w:hAnsiTheme="minorHAnsi" w:cstheme="minorHAnsi"/>
          <w:i/>
          <w:w w:val="104"/>
          <w:sz w:val="22"/>
          <w:szCs w:val="22"/>
        </w:rPr>
        <w:t xml:space="preserve">do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enjoy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2"/>
          <w:sz w:val="22"/>
          <w:szCs w:val="22"/>
        </w:rPr>
        <w:t>most?</w:t>
      </w:r>
    </w:p>
    <w:p w14:paraId="0B144BD5" w14:textId="77777777" w:rsidR="001C1170" w:rsidRPr="00EE776F" w:rsidRDefault="001C1170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24ADEBF1" w14:textId="77777777" w:rsidR="001C1170" w:rsidRPr="00EE776F" w:rsidRDefault="004A7FD2">
      <w:pPr>
        <w:spacing w:line="250" w:lineRule="auto"/>
        <w:ind w:right="87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Do 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participate</w:t>
      </w:r>
      <w:r w:rsidRPr="00EE776F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in afte</w:t>
      </w:r>
      <w:r w:rsidRPr="00EE776F">
        <w:rPr>
          <w:rFonts w:asciiTheme="minorHAnsi" w:eastAsia="Arial" w:hAnsiTheme="minorHAnsi" w:cstheme="minorHAnsi"/>
          <w:i/>
          <w:spacing w:val="-1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-school</w:t>
      </w:r>
      <w:r w:rsidRPr="00EE776F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activities?  If so, describe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>them.</w:t>
      </w:r>
    </w:p>
    <w:p w14:paraId="3F4153EB" w14:textId="77777777" w:rsidR="001C1170" w:rsidRPr="00EE776F" w:rsidRDefault="001C1170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483D3044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motivates you?</w:t>
      </w:r>
    </w:p>
    <w:p w14:paraId="6E718EFF" w14:textId="77777777" w:rsidR="001C1170" w:rsidRPr="00EE776F" w:rsidRDefault="001C1170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587B4DD" w14:textId="77777777" w:rsidR="001C1170" w:rsidRPr="00EE776F" w:rsidRDefault="004A7FD2">
      <w:pPr>
        <w:spacing w:line="250" w:lineRule="auto"/>
        <w:ind w:right="21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your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eatest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engths? </w:t>
      </w:r>
      <w:r w:rsidRPr="00EE776F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your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2"/>
          <w:sz w:val="22"/>
          <w:szCs w:val="22"/>
        </w:rPr>
        <w:t xml:space="preserve">biggest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challenges?</w:t>
      </w:r>
    </w:p>
    <w:p w14:paraId="12324F3D" w14:textId="77777777" w:rsidR="001C1170" w:rsidRPr="00EE776F" w:rsidRDefault="004A7FD2">
      <w:pPr>
        <w:spacing w:before="39" w:line="440" w:lineRule="exact"/>
        <w:ind w:right="15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think it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takes</w:t>
      </w:r>
      <w:r w:rsidRPr="00EE776F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successful in your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 xml:space="preserve">work?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kind of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projects,</w:t>
      </w:r>
      <w:r w:rsidRPr="00EE776F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events,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assignments</w:t>
      </w:r>
      <w:r w:rsidRPr="00EE776F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inte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est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and</w:t>
      </w:r>
    </w:p>
    <w:p w14:paraId="2F169F8B" w14:textId="77777777" w:rsidR="001C1170" w:rsidRPr="00EE776F" w:rsidRDefault="004A7FD2">
      <w:pPr>
        <w:spacing w:line="180" w:lineRule="exact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excite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you?</w:t>
      </w:r>
    </w:p>
    <w:p w14:paraId="11F35CCF" w14:textId="77777777" w:rsidR="001C1170" w:rsidRPr="00EE776F" w:rsidRDefault="001C1170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03C255A" w14:textId="77777777" w:rsidR="001C1170" w:rsidRPr="00EE776F" w:rsidRDefault="004A7FD2">
      <w:pPr>
        <w:spacing w:line="250" w:lineRule="auto"/>
        <w:ind w:right="593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Give</w:t>
      </w:r>
      <w:r w:rsidRPr="00EE776F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me an</w:t>
      </w:r>
      <w:r w:rsidRPr="00EE776F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example</w:t>
      </w:r>
      <w:r w:rsidRPr="00EE776F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time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when 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had 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apply good</w:t>
      </w:r>
      <w:r w:rsidRPr="00EE776F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judgment</w:t>
      </w:r>
      <w:r w:rsidRPr="00EE776F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in a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challenging situation.</w:t>
      </w:r>
    </w:p>
    <w:p w14:paraId="5E71B15B" w14:textId="77777777" w:rsidR="001C1170" w:rsidRPr="00EE776F" w:rsidRDefault="001C1170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4AADCAB9" w14:textId="77777777" w:rsidR="001C1170" w:rsidRPr="00EE776F" w:rsidRDefault="004A7FD2">
      <w:pPr>
        <w:spacing w:line="250" w:lineRule="auto"/>
        <w:ind w:right="63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pacing w:val="-18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ell</w:t>
      </w:r>
      <w:r w:rsidRPr="00EE776F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me about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your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cur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ent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(or</w:t>
      </w:r>
      <w:r w:rsidRPr="00EE776F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last)</w:t>
      </w:r>
      <w:r w:rsidRPr="00EE776F">
        <w:rPr>
          <w:rFonts w:asciiTheme="minorHAnsi" w:eastAsia="Arial" w:hAnsiTheme="minorHAnsi" w:cstheme="minorHAnsi"/>
          <w:i/>
          <w:spacing w:val="-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job. 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 xml:space="preserve">the 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easons</w:t>
      </w:r>
      <w:r w:rsidRPr="00EE776F">
        <w:rPr>
          <w:rFonts w:asciiTheme="minorHAnsi" w:eastAsia="Arial" w:hAnsiTheme="minorHAnsi" w:cstheme="minorHAnsi"/>
          <w:i/>
          <w:spacing w:val="-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leaving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(or</w:t>
      </w:r>
      <w:r w:rsidRPr="00EE776F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left)?</w:t>
      </w:r>
    </w:p>
    <w:p w14:paraId="0846ECCF" w14:textId="77777777" w:rsidR="001C1170" w:rsidRPr="00EE776F" w:rsidRDefault="001C1170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23F76D42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Why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want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work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for 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  <w:u w:val="single" w:color="363434"/>
        </w:rPr>
        <w:t xml:space="preserve">               </w:t>
      </w:r>
      <w:r w:rsidRPr="00EE776F">
        <w:rPr>
          <w:rFonts w:asciiTheme="minorHAnsi" w:eastAsia="Arial" w:hAnsiTheme="minorHAnsi" w:cstheme="minorHAnsi"/>
          <w:i/>
          <w:spacing w:val="6"/>
          <w:sz w:val="22"/>
          <w:szCs w:val="22"/>
          <w:u w:val="single" w:color="363434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4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?</w:t>
      </w:r>
    </w:p>
    <w:p w14:paraId="66274F52" w14:textId="77777777" w:rsidR="001C1170" w:rsidRPr="00EE776F" w:rsidRDefault="004A7FD2">
      <w:pPr>
        <w:spacing w:before="6" w:line="440" w:lineRule="atLeast"/>
        <w:ind w:right="611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Why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think 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good</w:t>
      </w:r>
      <w:r w:rsidRPr="00EE776F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fit</w:t>
      </w:r>
      <w:r w:rsidRPr="00EE776F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this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2"/>
          <w:sz w:val="22"/>
          <w:szCs w:val="22"/>
        </w:rPr>
        <w:t xml:space="preserve">position?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Ho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w w:val="93"/>
          <w:sz w:val="22"/>
          <w:szCs w:val="22"/>
        </w:rPr>
        <w:t>ha</w:t>
      </w:r>
      <w:r w:rsidRPr="00EE776F">
        <w:rPr>
          <w:rFonts w:asciiTheme="minorHAnsi" w:eastAsia="Arial" w:hAnsiTheme="minorHAnsi" w:cstheme="minorHAnsi"/>
          <w:i/>
          <w:w w:val="93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i/>
          <w:spacing w:val="2"/>
          <w:w w:val="9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pacing w:val="-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hig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schoo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EE776F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w w:val="96"/>
          <w:sz w:val="22"/>
          <w:szCs w:val="22"/>
        </w:rPr>
        <w:t>experienc</w:t>
      </w:r>
      <w:r w:rsidRPr="00EE776F">
        <w:rPr>
          <w:rFonts w:asciiTheme="minorHAnsi" w:eastAsia="Arial" w:hAnsiTheme="minorHAnsi" w:cstheme="minorHAnsi"/>
          <w:i/>
          <w:w w:val="96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6"/>
          <w:w w:val="9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epa</w:t>
      </w:r>
      <w:r w:rsidRPr="00EE776F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i/>
          <w:spacing w:val="-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yo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EE776F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w w:val="101"/>
          <w:sz w:val="22"/>
          <w:szCs w:val="22"/>
        </w:rPr>
        <w:t>for</w:t>
      </w:r>
    </w:p>
    <w:p w14:paraId="0D1AEE89" w14:textId="77777777" w:rsidR="001C1170" w:rsidRPr="00EE776F" w:rsidRDefault="004A7FD2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work?</w:t>
      </w:r>
    </w:p>
    <w:p w14:paraId="5D3DA6E7" w14:textId="77777777" w:rsidR="001C1170" w:rsidRPr="00EE776F" w:rsidRDefault="001C1170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138E168" w14:textId="77777777" w:rsidR="001C1170" w:rsidRPr="00EE776F" w:rsidRDefault="004A7FD2">
      <w:pPr>
        <w:spacing w:line="250" w:lineRule="auto"/>
        <w:ind w:right="30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most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important</w:t>
      </w:r>
      <w:r w:rsidRPr="00EE776F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ewards</w:t>
      </w:r>
      <w:r w:rsidRPr="00EE776F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expect</w:t>
      </w:r>
      <w:r w:rsidRPr="00EE776F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in your ca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eer/life?</w:t>
      </w:r>
    </w:p>
    <w:p w14:paraId="1E2C256E" w14:textId="77777777" w:rsidR="001C1170" w:rsidRPr="00EE776F" w:rsidRDefault="001C1170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1EA4ADDA" w14:textId="77777777" w:rsidR="001C1170" w:rsidRPr="00EE776F" w:rsidRDefault="004A7FD2">
      <w:pPr>
        <w:spacing w:line="250" w:lineRule="auto"/>
        <w:ind w:right="30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How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work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under p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essu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e?</w:t>
      </w:r>
      <w:r w:rsidRPr="00EE776F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96"/>
          <w:sz w:val="22"/>
          <w:szCs w:val="22"/>
        </w:rPr>
        <w:t>Please</w:t>
      </w:r>
      <w:r w:rsidRPr="00EE776F">
        <w:rPr>
          <w:rFonts w:asciiTheme="minorHAnsi" w:eastAsia="Arial" w:hAnsiTheme="minorHAnsi" w:cstheme="minorHAnsi"/>
          <w:i/>
          <w:spacing w:val="2"/>
          <w:w w:val="9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give</w:t>
      </w:r>
      <w:r w:rsidRPr="00EE776F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me an example</w:t>
      </w:r>
      <w:r w:rsidRPr="00EE776F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time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when 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had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work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under p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essu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 and explain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how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handled the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situation.</w:t>
      </w:r>
    </w:p>
    <w:p w14:paraId="2EAE4336" w14:textId="77777777" w:rsidR="001C1170" w:rsidRPr="00EE776F" w:rsidRDefault="001C1170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6E553F3D" w14:textId="77777777" w:rsidR="001C1170" w:rsidRPr="00EE776F" w:rsidRDefault="004A7FD2">
      <w:pPr>
        <w:spacing w:line="250" w:lineRule="auto"/>
        <w:ind w:right="22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How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think a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friend</w:t>
      </w:r>
      <w:r w:rsidRPr="00EE776F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teacher</w:t>
      </w:r>
      <w:r w:rsidRPr="00EE776F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who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knows 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 xml:space="preserve">well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would</w:t>
      </w:r>
      <w:r w:rsidRPr="00EE776F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describe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you?</w:t>
      </w:r>
    </w:p>
    <w:p w14:paraId="5767F215" w14:textId="77777777" w:rsidR="001C1170" w:rsidRPr="00EE776F" w:rsidRDefault="001C1170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49BEF143" w14:textId="77777777" w:rsidR="001C1170" w:rsidRPr="00EE776F" w:rsidRDefault="004A7FD2">
      <w:pPr>
        <w:spacing w:line="250" w:lineRule="auto"/>
        <w:ind w:right="85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type w:val="continuous"/>
          <w:pgSz w:w="12240" w:h="15840"/>
          <w:pgMar w:top="1480" w:right="600" w:bottom="280" w:left="600" w:header="720" w:footer="720" w:gutter="0"/>
          <w:cols w:num="2" w:space="720" w:equalWidth="0">
            <w:col w:w="5326" w:space="374"/>
            <w:col w:w="5340"/>
          </w:cols>
        </w:sect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would</w:t>
      </w:r>
      <w:r w:rsidRPr="00EE776F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see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if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went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your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Facebook</w:t>
      </w:r>
      <w:r w:rsidRPr="00EE776F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page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and </w:t>
      </w:r>
      <w:r w:rsidRPr="00EE776F">
        <w:rPr>
          <w:rFonts w:asciiTheme="minorHAnsi" w:eastAsia="Arial" w:hAnsiTheme="minorHAnsi" w:cstheme="minorHAnsi"/>
          <w:i/>
          <w:w w:val="102"/>
          <w:sz w:val="22"/>
          <w:szCs w:val="22"/>
        </w:rPr>
        <w:t xml:space="preserve">how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might</w:t>
      </w:r>
      <w:r w:rsidRPr="00EE776F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it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influence my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decision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hi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you?</w:t>
      </w:r>
    </w:p>
    <w:p w14:paraId="3D3A64D1" w14:textId="77777777" w:rsidR="001C1170" w:rsidRPr="00EE776F" w:rsidRDefault="001C1170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43A78B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362008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77B00C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A9675E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EF650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03A7B7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85"/>
          <w:sz w:val="22"/>
          <w:szCs w:val="22"/>
        </w:rPr>
        <w:t>CoMMoN</w:t>
      </w:r>
      <w:r w:rsidRPr="00EE776F">
        <w:rPr>
          <w:rFonts w:asciiTheme="minorHAnsi" w:eastAsia="Arial" w:hAnsiTheme="minorHAnsi" w:cstheme="minorHAnsi"/>
          <w:b/>
          <w:spacing w:val="2"/>
          <w:w w:val="8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93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b/>
          <w:w w:val="79"/>
          <w:sz w:val="22"/>
          <w:szCs w:val="22"/>
        </w:rPr>
        <w:t>N</w:t>
      </w:r>
      <w:r w:rsidRPr="00EE776F">
        <w:rPr>
          <w:rFonts w:asciiTheme="minorHAnsi" w:eastAsia="Arial" w:hAnsiTheme="minorHAnsi" w:cstheme="minorHAnsi"/>
          <w:b/>
          <w:w w:val="14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b/>
          <w:w w:val="74"/>
          <w:sz w:val="22"/>
          <w:szCs w:val="22"/>
        </w:rPr>
        <w:t>ER</w:t>
      </w:r>
      <w:r w:rsidRPr="00EE776F">
        <w:rPr>
          <w:rFonts w:asciiTheme="minorHAnsi" w:eastAsia="Arial" w:hAnsiTheme="minorHAnsi" w:cstheme="minorHAnsi"/>
          <w:b/>
          <w:w w:val="93"/>
          <w:sz w:val="22"/>
          <w:szCs w:val="22"/>
        </w:rPr>
        <w:t>vi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EW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73"/>
          <w:sz w:val="22"/>
          <w:szCs w:val="22"/>
        </w:rPr>
        <w:t>QUES</w:t>
      </w:r>
      <w:r w:rsidRPr="00EE776F">
        <w:rPr>
          <w:rFonts w:asciiTheme="minorHAnsi" w:eastAsia="Arial" w:hAnsiTheme="minorHAnsi" w:cstheme="minorHAnsi"/>
          <w:b/>
          <w:w w:val="106"/>
          <w:sz w:val="22"/>
          <w:szCs w:val="22"/>
        </w:rPr>
        <w:t>tio</w:t>
      </w:r>
      <w:r w:rsidRPr="00EE776F">
        <w:rPr>
          <w:rFonts w:asciiTheme="minorHAnsi" w:eastAsia="Arial" w:hAnsiTheme="minorHAnsi" w:cstheme="minorHAnsi"/>
          <w:b/>
          <w:w w:val="78"/>
          <w:sz w:val="22"/>
          <w:szCs w:val="22"/>
        </w:rPr>
        <w:t>NS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continued</w:t>
      </w:r>
    </w:p>
    <w:p w14:paraId="7E460014" w14:textId="77777777" w:rsidR="001C1170" w:rsidRPr="00EE776F" w:rsidRDefault="001C117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5E7DEEFB" w14:textId="77777777" w:rsidR="001C1170" w:rsidRPr="00EE776F" w:rsidRDefault="004A7FD2">
      <w:pPr>
        <w:spacing w:line="250" w:lineRule="auto"/>
        <w:ind w:left="100" w:right="21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two</w:t>
      </w:r>
      <w:r w:rsidRPr="00EE776F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ee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accomplishments</w:t>
      </w:r>
      <w:r w:rsidRPr="00EE776F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i/>
          <w:spacing w:val="-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given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 xml:space="preserve">the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most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satisfactions? Why?</w:t>
      </w:r>
    </w:p>
    <w:p w14:paraId="20460CCB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3A659A05" w14:textId="77777777" w:rsidR="001C1170" w:rsidRPr="00EE776F" w:rsidRDefault="004A7FD2">
      <w:pPr>
        <w:spacing w:line="250" w:lineRule="auto"/>
        <w:ind w:left="100" w:right="-3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If 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we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inte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viewing a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candidate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position,</w:t>
      </w:r>
      <w:r w:rsidRPr="00EE776F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 xml:space="preserve">what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qualities</w:t>
      </w:r>
      <w:r w:rsidRPr="00EE776F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believe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she</w:t>
      </w:r>
      <w:r w:rsidRPr="00EE776F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must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i/>
          <w:spacing w:val="-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in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order</w:t>
      </w:r>
      <w:r w:rsidRPr="00EE776F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 xml:space="preserve">be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selected?</w:t>
      </w:r>
    </w:p>
    <w:p w14:paraId="66D27639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330E62B1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When</w:t>
      </w:r>
      <w:r w:rsidRPr="00EE776F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i/>
          <w:spacing w:val="-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ee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time,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how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spend</w:t>
      </w:r>
      <w:r w:rsidRPr="00EE776F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3"/>
          <w:sz w:val="22"/>
          <w:szCs w:val="22"/>
        </w:rPr>
        <w:t>it?</w:t>
      </w:r>
    </w:p>
    <w:p w14:paraId="49ECEF0D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219B9BE4" w14:textId="77777777" w:rsidR="001C1170" w:rsidRPr="00EE776F" w:rsidRDefault="004A7FD2">
      <w:pPr>
        <w:spacing w:line="250" w:lineRule="auto"/>
        <w:ind w:left="100" w:right="6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is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one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thing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about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yourself</w:t>
      </w:r>
      <w:r w:rsidRPr="00EE776F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would</w:t>
      </w:r>
      <w:r w:rsidRPr="00EE776F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most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like 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change?</w:t>
      </w:r>
    </w:p>
    <w:p w14:paraId="69B84F52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5EC7E04B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your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95"/>
          <w:sz w:val="22"/>
          <w:szCs w:val="22"/>
        </w:rPr>
        <w:t>sala</w:t>
      </w:r>
      <w:r w:rsidRPr="00EE776F">
        <w:rPr>
          <w:rFonts w:asciiTheme="minorHAnsi" w:eastAsia="Arial" w:hAnsiTheme="minorHAnsi" w:cstheme="minorHAnsi"/>
          <w:i/>
          <w:spacing w:val="4"/>
          <w:w w:val="95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w w:val="9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i/>
          <w:spacing w:val="4"/>
          <w:w w:val="9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equi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ements?</w:t>
      </w:r>
    </w:p>
    <w:p w14:paraId="34F47F7A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22CB4A2E" w14:textId="77777777" w:rsidR="001C1170" w:rsidRPr="00EE776F" w:rsidRDefault="004A7FD2">
      <w:pPr>
        <w:spacing w:line="250" w:lineRule="auto"/>
        <w:ind w:left="100" w:right="24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Give</w:t>
      </w:r>
      <w:r w:rsidRPr="00EE776F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me an</w:t>
      </w:r>
      <w:r w:rsidRPr="00EE776F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example</w:t>
      </w:r>
      <w:r w:rsidRPr="00EE776F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something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had 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lea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2"/>
          <w:sz w:val="22"/>
          <w:szCs w:val="22"/>
        </w:rPr>
        <w:t xml:space="preserve">that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was</w:t>
      </w:r>
      <w:r w:rsidRPr="00EE776F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4"/>
          <w:sz w:val="22"/>
          <w:szCs w:val="22"/>
        </w:rPr>
        <w:t>difficult.</w:t>
      </w:r>
    </w:p>
    <w:p w14:paraId="6BE99EE6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7C81D5BC" w14:textId="77777777" w:rsidR="001C1170" w:rsidRPr="00EE776F" w:rsidRDefault="004A7FD2">
      <w:pPr>
        <w:spacing w:line="275" w:lineRule="auto"/>
        <w:ind w:left="100" w:right="3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Do 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i/>
          <w:spacing w:val="-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any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questions for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me?  </w:t>
      </w:r>
      <w:r w:rsidRPr="00EE776F">
        <w:rPr>
          <w:rFonts w:asciiTheme="minorHAnsi" w:eastAsia="Arial" w:hAnsiTheme="minorHAnsi" w:cstheme="minorHAnsi"/>
          <w:w w:val="95"/>
          <w:sz w:val="22"/>
          <w:szCs w:val="22"/>
        </w:rPr>
        <w:t>(*</w:t>
      </w:r>
      <w:r w:rsidRPr="00EE776F">
        <w:rPr>
          <w:rFonts w:asciiTheme="minorHAnsi" w:eastAsia="Arial" w:hAnsiTheme="minorHAnsi" w:cstheme="minorHAnsi"/>
          <w:spacing w:val="-21"/>
          <w:w w:val="9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w w:val="95"/>
          <w:sz w:val="22"/>
          <w:szCs w:val="22"/>
        </w:rPr>
        <w:t>our</w:t>
      </w:r>
      <w:r w:rsidRPr="00EE776F">
        <w:rPr>
          <w:rFonts w:asciiTheme="minorHAnsi" w:eastAsia="Arial" w:hAnsiTheme="minorHAnsi" w:cstheme="minorHAnsi"/>
          <w:spacing w:val="6"/>
          <w:w w:val="9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answer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should </w:t>
      </w:r>
      <w:r w:rsidRPr="00EE776F">
        <w:rPr>
          <w:rFonts w:asciiTheme="minorHAnsi" w:eastAsia="Arial" w:hAnsiTheme="minorHAnsi" w:cstheme="minorHAnsi"/>
          <w:sz w:val="22"/>
          <w:szCs w:val="22"/>
        </w:rPr>
        <w:t>always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“yes”</w:t>
      </w:r>
      <w:r w:rsidRPr="00EE776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followed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up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questions!)</w:t>
      </w:r>
    </w:p>
    <w:p w14:paraId="1BF19AF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D3A1F8" w14:textId="77777777" w:rsidR="001C1170" w:rsidRPr="00EE776F" w:rsidRDefault="001C1170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7F97A91" w14:textId="77777777" w:rsidR="001C1170" w:rsidRPr="00EE776F" w:rsidRDefault="004A7FD2">
      <w:pPr>
        <w:spacing w:line="30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73"/>
          <w:position w:val="-1"/>
          <w:sz w:val="22"/>
          <w:szCs w:val="22"/>
        </w:rPr>
        <w:t>QUES</w:t>
      </w:r>
      <w:r w:rsidRPr="00EE776F">
        <w:rPr>
          <w:rFonts w:asciiTheme="minorHAnsi" w:eastAsia="Arial" w:hAnsiTheme="minorHAnsi" w:cstheme="minorHAnsi"/>
          <w:b/>
          <w:w w:val="106"/>
          <w:position w:val="-1"/>
          <w:sz w:val="22"/>
          <w:szCs w:val="22"/>
        </w:rPr>
        <w:t>tio</w:t>
      </w:r>
      <w:r w:rsidRPr="00EE776F">
        <w:rPr>
          <w:rFonts w:asciiTheme="minorHAnsi" w:eastAsia="Arial" w:hAnsiTheme="minorHAnsi" w:cstheme="minorHAnsi"/>
          <w:b/>
          <w:w w:val="78"/>
          <w:position w:val="-1"/>
          <w:sz w:val="22"/>
          <w:szCs w:val="22"/>
        </w:rPr>
        <w:t>NS</w:t>
      </w:r>
      <w:r w:rsidRPr="00EE776F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pacing w:val="-5"/>
          <w:w w:val="81"/>
          <w:position w:val="-1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b/>
          <w:w w:val="81"/>
          <w:position w:val="-1"/>
          <w:sz w:val="22"/>
          <w:szCs w:val="22"/>
        </w:rPr>
        <w:t>oU</w:t>
      </w:r>
      <w:r w:rsidRPr="00EE776F">
        <w:rPr>
          <w:rFonts w:asciiTheme="minorHAnsi" w:eastAsia="Arial" w:hAnsiTheme="minorHAnsi" w:cstheme="minorHAnsi"/>
          <w:b/>
          <w:spacing w:val="1"/>
          <w:w w:val="81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pacing w:val="-4"/>
          <w:w w:val="81"/>
          <w:position w:val="-1"/>
          <w:sz w:val="22"/>
          <w:szCs w:val="22"/>
        </w:rPr>
        <w:t>C</w:t>
      </w:r>
      <w:r w:rsidRPr="00EE776F">
        <w:rPr>
          <w:rFonts w:asciiTheme="minorHAnsi" w:eastAsia="Arial" w:hAnsiTheme="minorHAnsi" w:cstheme="minorHAnsi"/>
          <w:b/>
          <w:w w:val="81"/>
          <w:position w:val="-1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b/>
          <w:spacing w:val="15"/>
          <w:w w:val="81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1"/>
          <w:position w:val="-1"/>
          <w:sz w:val="22"/>
          <w:szCs w:val="22"/>
        </w:rPr>
        <w:t>aSK</w:t>
      </w:r>
      <w:r w:rsidRPr="00EE776F">
        <w:rPr>
          <w:rFonts w:asciiTheme="minorHAnsi" w:eastAsia="Arial" w:hAnsiTheme="minorHAnsi" w:cstheme="minorHAnsi"/>
          <w:b/>
          <w:spacing w:val="15"/>
          <w:w w:val="81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77"/>
          <w:position w:val="-1"/>
          <w:sz w:val="22"/>
          <w:szCs w:val="22"/>
        </w:rPr>
        <w:t>DURiNG</w:t>
      </w:r>
      <w:r w:rsidRPr="00EE776F">
        <w:rPr>
          <w:rFonts w:asciiTheme="minorHAnsi" w:eastAsia="Arial" w:hAnsiTheme="minorHAnsi" w:cstheme="minorHAnsi"/>
          <w:b/>
          <w:spacing w:val="12"/>
          <w:w w:val="77"/>
          <w:position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144"/>
          <w:position w:val="-1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b/>
          <w:w w:val="74"/>
          <w:position w:val="-1"/>
          <w:sz w:val="22"/>
          <w:szCs w:val="22"/>
        </w:rPr>
        <w:t>HE</w:t>
      </w:r>
    </w:p>
    <w:p w14:paraId="78DFCD7C" w14:textId="77777777" w:rsidR="001C1170" w:rsidRPr="00EE776F" w:rsidRDefault="004A7FD2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93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b/>
          <w:w w:val="79"/>
          <w:sz w:val="22"/>
          <w:szCs w:val="22"/>
        </w:rPr>
        <w:t>N</w:t>
      </w:r>
      <w:r w:rsidRPr="00EE776F">
        <w:rPr>
          <w:rFonts w:asciiTheme="minorHAnsi" w:eastAsia="Arial" w:hAnsiTheme="minorHAnsi" w:cstheme="minorHAnsi"/>
          <w:b/>
          <w:w w:val="14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b/>
          <w:w w:val="74"/>
          <w:sz w:val="22"/>
          <w:szCs w:val="22"/>
        </w:rPr>
        <w:t>ER</w:t>
      </w:r>
      <w:r w:rsidRPr="00EE776F">
        <w:rPr>
          <w:rFonts w:asciiTheme="minorHAnsi" w:eastAsia="Arial" w:hAnsiTheme="minorHAnsi" w:cstheme="minorHAnsi"/>
          <w:b/>
          <w:w w:val="93"/>
          <w:sz w:val="22"/>
          <w:szCs w:val="22"/>
        </w:rPr>
        <w:t>vi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EW</w:t>
      </w:r>
    </w:p>
    <w:p w14:paraId="3CDB12D2" w14:textId="77777777" w:rsidR="001C1170" w:rsidRPr="00EE776F" w:rsidRDefault="001C117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B6DD709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At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,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interviewer may ask,</w:t>
      </w:r>
    </w:p>
    <w:p w14:paraId="7FDF3873" w14:textId="77777777" w:rsidR="001C1170" w:rsidRPr="00EE776F" w:rsidRDefault="004A7FD2">
      <w:pPr>
        <w:spacing w:before="10" w:line="250" w:lineRule="auto"/>
        <w:ind w:left="100" w:right="3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“Do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any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questions?”</w:t>
      </w:r>
      <w:r w:rsidRPr="00EE776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interviewer 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expect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intelligent,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well-thought-out </w:t>
      </w:r>
      <w:r w:rsidRPr="00EE776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questions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that </w:t>
      </w:r>
      <w:r w:rsidRPr="00EE776F">
        <w:rPr>
          <w:rFonts w:asciiTheme="minorHAnsi" w:eastAsia="Arial" w:hAnsiTheme="minorHAnsi" w:cstheme="minorHAnsi"/>
          <w:sz w:val="22"/>
          <w:szCs w:val="22"/>
        </w:rPr>
        <w:t>indicate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some knowledge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which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applying.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Also, it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eveals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how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well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listened</w:t>
      </w:r>
    </w:p>
    <w:p w14:paraId="31859F38" w14:textId="77777777" w:rsidR="001C1170" w:rsidRPr="00EE776F" w:rsidRDefault="004A7FD2">
      <w:pPr>
        <w:spacing w:line="250" w:lineRule="auto"/>
        <w:ind w:left="100" w:right="151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. Do your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esea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ch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ask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app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opriate </w:t>
      </w:r>
      <w:r w:rsidRPr="00EE776F">
        <w:rPr>
          <w:rFonts w:asciiTheme="minorHAnsi" w:eastAsia="Arial" w:hAnsiTheme="minorHAnsi" w:cstheme="minorHAnsi"/>
          <w:sz w:val="22"/>
          <w:szCs w:val="22"/>
        </w:rPr>
        <w:t>questions.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some examples.</w:t>
      </w:r>
    </w:p>
    <w:p w14:paraId="6E3A0287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427FF76B" w14:textId="77777777" w:rsidR="001C1170" w:rsidRPr="00EE776F" w:rsidRDefault="004A7FD2">
      <w:pPr>
        <w:spacing w:line="438" w:lineRule="auto"/>
        <w:ind w:left="100" w:right="32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ould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describe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duties</w:t>
      </w:r>
      <w:r w:rsidRPr="00EE776F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would</w:t>
      </w:r>
      <w:r w:rsidRPr="00EE776F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2"/>
          <w:sz w:val="22"/>
          <w:szCs w:val="22"/>
        </w:rPr>
        <w:t>perfo</w:t>
      </w:r>
      <w:r w:rsidRPr="00EE776F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 xml:space="preserve">ming?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would</w:t>
      </w:r>
      <w:r w:rsidRPr="00EE776F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time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frame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filling</w:t>
      </w:r>
      <w:r w:rsidRPr="00EE776F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this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2"/>
          <w:sz w:val="22"/>
          <w:szCs w:val="22"/>
        </w:rPr>
        <w:t>position?</w:t>
      </w:r>
    </w:p>
    <w:p w14:paraId="42439FCF" w14:textId="77777777" w:rsidR="001C1170" w:rsidRPr="00EE776F" w:rsidRDefault="004A7FD2">
      <w:pPr>
        <w:spacing w:before="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If hi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ed,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who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my supe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visor?</w:t>
      </w:r>
    </w:p>
    <w:p w14:paraId="37569D2B" w14:textId="77777777" w:rsidR="001C1170" w:rsidRPr="00EE776F" w:rsidRDefault="004A7FD2">
      <w:pPr>
        <w:spacing w:line="420" w:lineRule="atLeast"/>
        <w:ind w:left="100" w:right="56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How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would</w:t>
      </w:r>
      <w:r w:rsidRPr="00EE776F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trained or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introduced</w:t>
      </w:r>
      <w:r w:rsidRPr="00EE776F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2"/>
          <w:sz w:val="22"/>
          <w:szCs w:val="22"/>
        </w:rPr>
        <w:t xml:space="preserve">job?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Wit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who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EE776F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woul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b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workin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EE776F">
        <w:rPr>
          <w:rFonts w:asciiTheme="minorHAnsi" w:eastAsia="Arial" w:hAnsiTheme="minorHAnsi" w:cstheme="minorHAnsi"/>
          <w:i/>
          <w:spacing w:val="-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wit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EE776F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i/>
          <w:spacing w:val="-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wha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pacing w:val="-2"/>
          <w:w w:val="92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i/>
          <w:spacing w:val="-1"/>
          <w:w w:val="9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w w:val="92"/>
          <w:sz w:val="22"/>
          <w:szCs w:val="22"/>
        </w:rPr>
        <w:t xml:space="preserve">e </w:t>
      </w: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their</w:t>
      </w:r>
    </w:p>
    <w:p w14:paraId="10D853B7" w14:textId="77777777" w:rsidR="001C1170" w:rsidRPr="00EE776F" w:rsidRDefault="004A7FD2">
      <w:pPr>
        <w:spacing w:before="1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pacing w:val="-2"/>
          <w:sz w:val="22"/>
          <w:szCs w:val="22"/>
        </w:rPr>
        <w:t>duties?</w:t>
      </w:r>
    </w:p>
    <w:p w14:paraId="561045D5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4953D89E" w14:textId="77777777" w:rsidR="001C1170" w:rsidRPr="00EE776F" w:rsidRDefault="004A7FD2">
      <w:pPr>
        <w:spacing w:line="250" w:lineRule="auto"/>
        <w:ind w:left="100" w:right="21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How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would</w:t>
      </w:r>
      <w:r w:rsidRPr="00EE776F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my perfo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mance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evaluated?</w:t>
      </w:r>
      <w:r w:rsidRPr="00EE776F">
        <w:rPr>
          <w:rFonts w:asciiTheme="minorHAnsi" w:eastAsia="Arial" w:hAnsiTheme="minorHAnsi" w:cstheme="minorHAnsi"/>
          <w:i/>
          <w:spacing w:val="3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Who </w:t>
      </w:r>
      <w:r w:rsidRPr="00EE776F">
        <w:rPr>
          <w:rFonts w:asciiTheme="minorHAnsi" w:eastAsia="Arial" w:hAnsiTheme="minorHAnsi" w:cstheme="minorHAnsi"/>
          <w:i/>
          <w:w w:val="103"/>
          <w:sz w:val="22"/>
          <w:szCs w:val="22"/>
        </w:rPr>
        <w:t xml:space="preserve">would </w:t>
      </w:r>
      <w:r w:rsidRPr="00EE776F">
        <w:rPr>
          <w:rFonts w:asciiTheme="minorHAnsi" w:eastAsia="Arial" w:hAnsiTheme="minorHAnsi" w:cstheme="minorHAnsi"/>
          <w:i/>
          <w:w w:val="97"/>
          <w:sz w:val="22"/>
          <w:szCs w:val="22"/>
        </w:rPr>
        <w:t>evaluate</w:t>
      </w:r>
      <w:r w:rsidRPr="00EE776F">
        <w:rPr>
          <w:rFonts w:asciiTheme="minorHAnsi" w:eastAsia="Arial" w:hAnsiTheme="minorHAnsi" w:cstheme="minorHAnsi"/>
          <w:i/>
          <w:spacing w:val="2"/>
          <w:w w:val="9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me and when?</w:t>
      </w:r>
    </w:p>
    <w:p w14:paraId="30A9EFE1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2645359" w14:textId="77777777" w:rsidR="001C1170" w:rsidRPr="00EE776F" w:rsidRDefault="004A7FD2">
      <w:pPr>
        <w:spacing w:line="250" w:lineRule="auto"/>
        <w:ind w:left="100" w:right="43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Can</w:t>
      </w:r>
      <w:r w:rsidRPr="00EE776F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someone</w:t>
      </w:r>
      <w:r w:rsidRPr="00EE776F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in this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position</w:t>
      </w:r>
      <w:r w:rsidRPr="00EE776F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promoted?</w:t>
      </w:r>
      <w:r w:rsidRPr="00EE776F">
        <w:rPr>
          <w:rFonts w:asciiTheme="minorHAnsi" w:eastAsia="Arial" w:hAnsiTheme="minorHAnsi" w:cstheme="minorHAnsi"/>
          <w:i/>
          <w:spacing w:val="2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If so, 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 xml:space="preserve">what </w:t>
      </w:r>
      <w:r w:rsidRPr="00EE776F">
        <w:rPr>
          <w:rFonts w:asciiTheme="minorHAnsi" w:eastAsia="Arial" w:hAnsiTheme="minorHAnsi" w:cstheme="minorHAnsi"/>
          <w:i/>
          <w:w w:val="102"/>
          <w:sz w:val="22"/>
          <w:szCs w:val="22"/>
        </w:rPr>
        <w:t>position?</w:t>
      </w:r>
    </w:p>
    <w:p w14:paraId="5DDE312E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3011A63A" w14:textId="77777777" w:rsidR="001C1170" w:rsidRPr="00EE776F" w:rsidRDefault="004A7FD2">
      <w:pPr>
        <w:spacing w:line="250" w:lineRule="auto"/>
        <w:ind w:left="100" w:right="10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Of your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most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successful employees,</w:t>
      </w:r>
      <w:r w:rsidRPr="00EE776F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characteristics do</w:t>
      </w:r>
      <w:r w:rsidRPr="00EE776F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they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possess</w:t>
      </w:r>
      <w:r w:rsidRPr="00EE776F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helped</w:t>
      </w:r>
      <w:r w:rsidRPr="00EE776F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them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successful?</w:t>
      </w:r>
    </w:p>
    <w:p w14:paraId="3022DADC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4432F0F4" w14:textId="77777777" w:rsidR="001C1170" w:rsidRPr="00EE776F" w:rsidRDefault="004A7FD2">
      <w:pPr>
        <w:spacing w:line="250" w:lineRule="auto"/>
        <w:ind w:left="100" w:right="881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is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customer</w:t>
      </w:r>
      <w:r w:rsidRPr="00EE776F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se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vice</w:t>
      </w:r>
      <w:r w:rsidRPr="00EE776F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philosophy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i/>
          <w:w w:val="101"/>
          <w:sz w:val="22"/>
          <w:szCs w:val="22"/>
        </w:rPr>
        <w:t>company?</w:t>
      </w:r>
    </w:p>
    <w:p w14:paraId="7152A1F8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A1CA56D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is</w:t>
      </w:r>
      <w:r w:rsidRPr="00EE776F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best</w:t>
      </w:r>
      <w:r w:rsidRPr="00EE776F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part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about</w:t>
      </w:r>
      <w:r w:rsidRPr="00EE776F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working</w:t>
      </w:r>
      <w:r w:rsidRPr="00EE776F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EE776F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i/>
          <w:sz w:val="22"/>
          <w:szCs w:val="22"/>
        </w:rPr>
        <w:t>e?</w:t>
      </w:r>
    </w:p>
    <w:p w14:paraId="080303AB" w14:textId="77777777" w:rsidR="001C1170" w:rsidRPr="00EE776F" w:rsidRDefault="004A7FD2">
      <w:pPr>
        <w:spacing w:before="100"/>
        <w:ind w:left="483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br w:type="column"/>
      </w:r>
      <w:r w:rsidRPr="00EE776F">
        <w:rPr>
          <w:rFonts w:asciiTheme="minorHAnsi" w:hAnsiTheme="minorHAnsi" w:cstheme="minorHAnsi"/>
          <w:sz w:val="22"/>
          <w:szCs w:val="22"/>
        </w:rPr>
        <w:lastRenderedPageBreak/>
        <w:pict w14:anchorId="410D8F22">
          <v:shape id="_x0000_i1026" type="#_x0000_t75" style="width:166.4pt;height:322.65pt">
            <v:imagedata r:id="rId16" o:title=""/>
          </v:shape>
        </w:pict>
      </w:r>
    </w:p>
    <w:p w14:paraId="76B06C04" w14:textId="77777777" w:rsidR="001C1170" w:rsidRPr="00EE776F" w:rsidRDefault="001C1170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692CDECB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93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b/>
          <w:w w:val="79"/>
          <w:sz w:val="22"/>
          <w:szCs w:val="22"/>
        </w:rPr>
        <w:t>N</w:t>
      </w:r>
      <w:r w:rsidRPr="00EE776F">
        <w:rPr>
          <w:rFonts w:asciiTheme="minorHAnsi" w:eastAsia="Arial" w:hAnsiTheme="minorHAnsi" w:cstheme="minorHAnsi"/>
          <w:b/>
          <w:w w:val="14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b/>
          <w:w w:val="74"/>
          <w:sz w:val="22"/>
          <w:szCs w:val="22"/>
        </w:rPr>
        <w:t>ER</w:t>
      </w:r>
      <w:r w:rsidRPr="00EE776F">
        <w:rPr>
          <w:rFonts w:asciiTheme="minorHAnsi" w:eastAsia="Arial" w:hAnsiTheme="minorHAnsi" w:cstheme="minorHAnsi"/>
          <w:b/>
          <w:w w:val="93"/>
          <w:sz w:val="22"/>
          <w:szCs w:val="22"/>
        </w:rPr>
        <w:t>vi</w:t>
      </w:r>
      <w:r w:rsidRPr="00EE776F">
        <w:rPr>
          <w:rFonts w:asciiTheme="minorHAnsi" w:eastAsia="Arial" w:hAnsiTheme="minorHAnsi" w:cstheme="minorHAnsi"/>
          <w:b/>
          <w:w w:val="76"/>
          <w:sz w:val="22"/>
          <w:szCs w:val="22"/>
        </w:rPr>
        <w:t>EWER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74"/>
          <w:sz w:val="22"/>
          <w:szCs w:val="22"/>
        </w:rPr>
        <w:t>CHECK</w:t>
      </w:r>
      <w:r w:rsidRPr="00EE776F">
        <w:rPr>
          <w:rFonts w:asciiTheme="minorHAnsi" w:eastAsia="Arial" w:hAnsiTheme="minorHAnsi" w:cstheme="minorHAnsi"/>
          <w:b/>
          <w:w w:val="130"/>
          <w:sz w:val="22"/>
          <w:szCs w:val="22"/>
        </w:rPr>
        <w:t>li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b/>
          <w:w w:val="144"/>
          <w:sz w:val="22"/>
          <w:szCs w:val="22"/>
        </w:rPr>
        <w:t>t</w:t>
      </w:r>
    </w:p>
    <w:p w14:paraId="796C0FFF" w14:textId="77777777" w:rsidR="001C1170" w:rsidRPr="00EE776F" w:rsidRDefault="001C117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1AEAC50" w14:textId="77777777" w:rsidR="001C1170" w:rsidRPr="00EE776F" w:rsidRDefault="004A7FD2">
      <w:pPr>
        <w:spacing w:line="250" w:lineRule="auto"/>
        <w:ind w:left="360" w:right="599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Appearance –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overall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ooming,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ess,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postu</w:t>
      </w:r>
      <w:r w:rsidRPr="00EE776F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7"/>
          <w:sz w:val="22"/>
          <w:szCs w:val="22"/>
        </w:rPr>
        <w:t xml:space="preserve">e,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app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opriateness</w:t>
      </w:r>
    </w:p>
    <w:p w14:paraId="65154A82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7CD84812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Sociability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–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overall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warmth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friendliness</w:t>
      </w:r>
    </w:p>
    <w:p w14:paraId="1051DB7E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2F5E3B7A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3.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Handshake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–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firm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confident</w:t>
      </w:r>
    </w:p>
    <w:p w14:paraId="4D1C94D5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5C867D3A" w14:textId="77777777" w:rsidR="001C1170" w:rsidRPr="00EE776F" w:rsidRDefault="004A7FD2">
      <w:pPr>
        <w:spacing w:line="250" w:lineRule="auto"/>
        <w:ind w:left="360" w:right="1055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4.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Eye</w:t>
      </w:r>
      <w:r w:rsidRPr="00EE776F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contact</w:t>
      </w:r>
      <w:r w:rsidRPr="00EE776F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–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ability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look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ectly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you </w:t>
      </w:r>
      <w:r w:rsidRPr="00EE776F">
        <w:rPr>
          <w:rFonts w:asciiTheme="minorHAnsi" w:eastAsia="Arial" w:hAnsiTheme="minorHAnsi" w:cstheme="minorHAnsi"/>
          <w:sz w:val="22"/>
          <w:szCs w:val="22"/>
        </w:rPr>
        <w:t>during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</w:t>
      </w:r>
    </w:p>
    <w:p w14:paraId="2E7F0FB6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5B8A7356" w14:textId="77777777" w:rsidR="001C1170" w:rsidRPr="00EE776F" w:rsidRDefault="004A7FD2">
      <w:pPr>
        <w:spacing w:line="250" w:lineRule="auto"/>
        <w:ind w:left="360" w:right="436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5.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Composu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–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overall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confidence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esponding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6"/>
          <w:sz w:val="22"/>
          <w:szCs w:val="22"/>
        </w:rPr>
        <w:t xml:space="preserve">to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questions</w:t>
      </w:r>
    </w:p>
    <w:p w14:paraId="69778940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29D94261" w14:textId="77777777" w:rsidR="001C1170" w:rsidRPr="00EE776F" w:rsidRDefault="004A7FD2">
      <w:pPr>
        <w:spacing w:line="250" w:lineRule="auto"/>
        <w:ind w:left="360" w:right="870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6.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Conversation –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ability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speak clearl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using 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oper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language,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gramma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, 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tone</w:t>
      </w:r>
    </w:p>
    <w:p w14:paraId="0ED44CD2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193D601" w14:textId="77777777" w:rsidR="001C1170" w:rsidRPr="00EE776F" w:rsidRDefault="004A7FD2">
      <w:pPr>
        <w:spacing w:line="250" w:lineRule="auto"/>
        <w:ind w:left="360" w:right="73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7.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Responses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–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questions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answe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E776F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honestl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 seriousl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completel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ability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“sell”</w:t>
      </w:r>
      <w:r w:rsidRPr="00EE776F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him/herself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opriate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esponses</w:t>
      </w:r>
    </w:p>
    <w:p w14:paraId="1F85A34E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64D6B0FD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8.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Courtesy –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ability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show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espect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est</w:t>
      </w:r>
    </w:p>
    <w:p w14:paraId="1B50D475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6F355F0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9.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application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–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neatly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written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complete</w:t>
      </w:r>
    </w:p>
    <w:p w14:paraId="40348BF7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3AEA49EA" w14:textId="77777777" w:rsidR="001C1170" w:rsidRPr="00EE776F" w:rsidRDefault="004A7FD2">
      <w:pPr>
        <w:spacing w:line="250" w:lineRule="auto"/>
        <w:ind w:left="360" w:right="1184" w:hanging="36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10.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Resume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–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clea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concise,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positive,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typed, </w:t>
      </w:r>
      <w:r w:rsidRPr="00EE776F">
        <w:rPr>
          <w:rFonts w:asciiTheme="minorHAnsi" w:eastAsia="Arial" w:hAnsiTheme="minorHAnsi" w:cstheme="minorHAnsi"/>
          <w:sz w:val="22"/>
          <w:szCs w:val="22"/>
        </w:rPr>
        <w:t>technically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cor</w:t>
      </w:r>
      <w:r w:rsidRPr="00EE776F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>ect</w:t>
      </w:r>
    </w:p>
    <w:p w14:paraId="49225EEA" w14:textId="77777777" w:rsidR="001C1170" w:rsidRPr="00EE776F" w:rsidRDefault="001C1170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46A006BB" w14:textId="77777777" w:rsidR="001C1170" w:rsidRPr="00EE776F" w:rsidRDefault="004A7FD2">
      <w:pPr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pgSz w:w="12240" w:h="15840"/>
          <w:pgMar w:top="620" w:right="720" w:bottom="280" w:left="620" w:header="0" w:footer="607" w:gutter="0"/>
          <w:cols w:num="2" w:space="720" w:equalWidth="0">
            <w:col w:w="5290" w:space="390"/>
            <w:col w:w="5220"/>
          </w:cols>
        </w:sectPr>
      </w:pPr>
      <w:r w:rsidRPr="00EE776F">
        <w:rPr>
          <w:rFonts w:asciiTheme="minorHAnsi" w:eastAsia="Arial" w:hAnsiTheme="minorHAnsi" w:cstheme="minorHAnsi"/>
          <w:sz w:val="22"/>
          <w:szCs w:val="22"/>
        </w:rPr>
        <w:t>11.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Interviewer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comments:</w:t>
      </w:r>
    </w:p>
    <w:p w14:paraId="042F17F8" w14:textId="77777777" w:rsidR="001C1170" w:rsidRPr="00EE776F" w:rsidRDefault="004A7FD2">
      <w:pPr>
        <w:spacing w:line="80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w w:val="96"/>
          <w:position w:val="-1"/>
          <w:sz w:val="22"/>
          <w:szCs w:val="22"/>
        </w:rPr>
        <w:lastRenderedPageBreak/>
        <w:t>Sample</w:t>
      </w:r>
      <w:r w:rsidRPr="00EE776F">
        <w:rPr>
          <w:rFonts w:asciiTheme="minorHAnsi" w:hAnsiTheme="minorHAnsi" w:cstheme="minorHAnsi"/>
          <w:spacing w:val="7"/>
          <w:w w:val="96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Thank</w:t>
      </w:r>
      <w:r w:rsidRPr="00EE776F">
        <w:rPr>
          <w:rFonts w:asciiTheme="minorHAnsi" w:hAnsiTheme="minorHAnsi" w:cstheme="minorHAnsi"/>
          <w:spacing w:val="-55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pacing w:val="-86"/>
          <w:w w:val="92"/>
          <w:position w:val="-1"/>
          <w:sz w:val="22"/>
          <w:szCs w:val="22"/>
        </w:rPr>
        <w:t>Y</w:t>
      </w:r>
      <w:r w:rsidRPr="00EE776F">
        <w:rPr>
          <w:rFonts w:asciiTheme="minorHAnsi" w:hAnsiTheme="minorHAnsi" w:cstheme="minorHAnsi"/>
          <w:w w:val="92"/>
          <w:position w:val="-1"/>
          <w:sz w:val="22"/>
          <w:szCs w:val="22"/>
        </w:rPr>
        <w:t>ou</w:t>
      </w:r>
      <w:r w:rsidRPr="00EE776F">
        <w:rPr>
          <w:rFonts w:asciiTheme="minorHAnsi" w:hAnsiTheme="minorHAnsi" w:cstheme="minorHAnsi"/>
          <w:spacing w:val="21"/>
          <w:w w:val="92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Note</w:t>
      </w:r>
    </w:p>
    <w:p w14:paraId="1DB72504" w14:textId="77777777" w:rsidR="001C1170" w:rsidRPr="00EE776F" w:rsidRDefault="001C1170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613CC78" w14:textId="77777777" w:rsidR="001C1170" w:rsidRPr="00EE776F" w:rsidRDefault="004A7FD2">
      <w:pPr>
        <w:spacing w:line="250" w:lineRule="auto"/>
        <w:ind w:left="106" w:right="83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Send 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handwritten</w:t>
      </w:r>
      <w:r w:rsidRPr="00EE776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thank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note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same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day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day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after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(It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equi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ed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send 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thank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you </w:t>
      </w:r>
      <w:r w:rsidRPr="00EE776F">
        <w:rPr>
          <w:rFonts w:asciiTheme="minorHAnsi" w:eastAsia="Arial" w:hAnsiTheme="minorHAnsi" w:cstheme="minorHAnsi"/>
          <w:sz w:val="22"/>
          <w:szCs w:val="22"/>
        </w:rPr>
        <w:t>note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mock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interviews.)</w:t>
      </w:r>
      <w:r w:rsidRPr="00EE776F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If mo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than one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person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interviewed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you,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each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person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eceive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thank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note.</w:t>
      </w:r>
    </w:p>
    <w:p w14:paraId="1097CC0C" w14:textId="77777777" w:rsidR="001C1170" w:rsidRPr="00EE776F" w:rsidRDefault="001C1170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A7BA188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F0A89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80559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60463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719273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0C3F03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DA2C08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D815DB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CB626E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8BD0C8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D552AF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D1EF19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CE5EA9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12454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F94E86" w14:textId="77777777" w:rsidR="001C1170" w:rsidRPr="00EE776F" w:rsidRDefault="004A7FD2">
      <w:pPr>
        <w:spacing w:before="33"/>
        <w:ind w:left="281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Dear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Ms.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Lee,</w:t>
      </w:r>
    </w:p>
    <w:p w14:paraId="7F464351" w14:textId="77777777" w:rsidR="001C1170" w:rsidRPr="00EE776F" w:rsidRDefault="001C1170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4591760F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6AEC32" w14:textId="77777777" w:rsidR="001C1170" w:rsidRPr="00EE776F" w:rsidRDefault="004A7FD2">
      <w:pPr>
        <w:spacing w:line="265" w:lineRule="auto"/>
        <w:ind w:left="2816" w:right="295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Thank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opportunity</w:t>
      </w:r>
      <w:r w:rsidRPr="00EE776F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interview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with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compan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enjoyed lea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ning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about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company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eciate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time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the </w:t>
      </w:r>
      <w:r w:rsidRPr="00EE776F">
        <w:rPr>
          <w:rFonts w:asciiTheme="minorHAnsi" w:eastAsia="Arial" w:hAnsiTheme="minorHAnsi" w:cstheme="minorHAnsi"/>
          <w:sz w:val="22"/>
          <w:szCs w:val="22"/>
        </w:rPr>
        <w:t>members 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team spent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me.</w:t>
      </w:r>
    </w:p>
    <w:p w14:paraId="38F436B2" w14:textId="77777777" w:rsidR="001C1170" w:rsidRPr="00EE776F" w:rsidRDefault="001C1170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0BE32050" w14:textId="77777777" w:rsidR="001C1170" w:rsidRPr="00EE776F" w:rsidRDefault="004A7FD2">
      <w:pPr>
        <w:spacing w:line="265" w:lineRule="auto"/>
        <w:ind w:left="2816" w:right="302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After interviewing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you,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am even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mo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6"/>
          <w:sz w:val="22"/>
          <w:szCs w:val="22"/>
        </w:rPr>
        <w:t xml:space="preserve">e </w:t>
      </w:r>
      <w:r w:rsidRPr="00EE776F">
        <w:rPr>
          <w:rFonts w:asciiTheme="minorHAnsi" w:eastAsia="Arial" w:hAnsiTheme="minorHAnsi" w:cstheme="minorHAnsi"/>
          <w:sz w:val="22"/>
          <w:szCs w:val="22"/>
        </w:rPr>
        <w:t>excited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about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possibility</w:t>
      </w:r>
      <w:r w:rsidRPr="00EE776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using my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skill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sets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experience to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further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vision and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mission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 your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6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ganization.</w:t>
      </w:r>
    </w:p>
    <w:p w14:paraId="235B41C8" w14:textId="77777777" w:rsidR="001C1170" w:rsidRPr="00EE776F" w:rsidRDefault="001C1170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EF74947" w14:textId="77777777" w:rsidR="001C1170" w:rsidRPr="00EE776F" w:rsidRDefault="004A7FD2">
      <w:pPr>
        <w:spacing w:line="265" w:lineRule="auto"/>
        <w:ind w:left="2816" w:right="318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pict w14:anchorId="4038D5E8">
          <v:group id="_x0000_s1032" style="position:absolute;left:0;text-align:left;margin-left:151.2pt;margin-top:-214.25pt;width:294.75pt;height:413.2pt;z-index:-2822;mso-position-horizontal-relative:page" coordorigin="3025,-4285" coordsize="5895,8264">
            <v:shape id="_x0000_s1035" style="position:absolute;left:3035;top:-4275;width:5875;height:8244" coordorigin="3035,-4275" coordsize="5875,8244" path="m3035,-4275r,8244l8910,3969r,-8244l3035,-4275xe" fillcolor="#363435" stroked="f">
              <v:path arrowok="t"/>
            </v:shape>
            <v:shape id="_x0000_s1034" style="position:absolute;left:3048;top:-4261;width:5670;height:8041" coordorigin="3048,-4261" coordsize="5670,8041" path="m3048,3781r5670,l8718,-4261r-5670,l3048,3781xe" fillcolor="#fdfdfd" stroked="f">
              <v:path arrowok="t"/>
            </v:shape>
            <v:shape id="_x0000_s1033" style="position:absolute;left:3048;top:-4261;width:5670;height:8041" coordorigin="3048,-4261" coordsize="5670,8041" path="m3048,3781r5670,l8718,-4261r-5670,l3048,3781xe" filled="f" strokecolor="#363435">
              <v:path arrowok="t"/>
            </v:shape>
            <w10:wrap anchorx="page"/>
          </v:group>
        </w:pict>
      </w:r>
      <w:r w:rsidRPr="00EE776F">
        <w:rPr>
          <w:rFonts w:asciiTheme="minorHAnsi" w:eastAsia="Arial" w:hAnsiTheme="minorHAnsi" w:cstheme="minorHAnsi"/>
          <w:sz w:val="22"/>
          <w:szCs w:val="22"/>
        </w:rPr>
        <w:t>If you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any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questions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need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mo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6"/>
          <w:sz w:val="22"/>
          <w:szCs w:val="22"/>
        </w:rPr>
        <w:t xml:space="preserve">e </w:t>
      </w:r>
      <w:r w:rsidRPr="00EE776F">
        <w:rPr>
          <w:rFonts w:asciiTheme="minorHAnsi" w:eastAsia="Arial" w:hAnsiTheme="minorHAnsi" w:cstheme="minorHAnsi"/>
          <w:sz w:val="22"/>
          <w:szCs w:val="22"/>
        </w:rPr>
        <w:t>information,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please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contact</w:t>
      </w:r>
      <w:r w:rsidRPr="00EE776F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me at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410.555.1212 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hyperlink r:id="rId17">
        <w:r w:rsidRPr="00EE776F">
          <w:rPr>
            <w:rFonts w:asciiTheme="minorHAnsi" w:eastAsia="Arial" w:hAnsiTheme="minorHAnsi" w:cstheme="minorHAnsi"/>
            <w:sz w:val="22"/>
            <w:szCs w:val="22"/>
          </w:rPr>
          <w:t>mmasterson@ha</w:t>
        </w:r>
        <w:r w:rsidRPr="00EE776F">
          <w:rPr>
            <w:rFonts w:asciiTheme="minorHAnsi" w:eastAsia="Arial" w:hAnsiTheme="minorHAnsi" w:cstheme="minorHAnsi"/>
            <w:spacing w:val="-4"/>
            <w:sz w:val="22"/>
            <w:szCs w:val="22"/>
          </w:rPr>
          <w:t>r</w:t>
        </w:r>
        <w:r w:rsidRPr="00EE776F">
          <w:rPr>
            <w:rFonts w:asciiTheme="minorHAnsi" w:eastAsia="Arial" w:hAnsiTheme="minorHAnsi" w:cstheme="minorHAnsi"/>
            <w:sz w:val="22"/>
            <w:szCs w:val="22"/>
          </w:rPr>
          <w:t>dworke</w:t>
        </w:r>
        <w:r w:rsidRPr="00EE776F">
          <w:rPr>
            <w:rFonts w:asciiTheme="minorHAnsi" w:eastAsia="Arial" w:hAnsiTheme="minorHAnsi" w:cstheme="minorHAnsi"/>
            <w:spacing w:val="-20"/>
            <w:sz w:val="22"/>
            <w:szCs w:val="22"/>
          </w:rPr>
          <w:t>r</w:t>
        </w:r>
        <w:r w:rsidRPr="00EE776F">
          <w:rPr>
            <w:rFonts w:asciiTheme="minorHAnsi" w:eastAsia="Arial" w:hAnsiTheme="minorHAnsi" w:cstheme="minorHAnsi"/>
            <w:sz w:val="22"/>
            <w:szCs w:val="22"/>
          </w:rPr>
          <w:t>.net.</w:t>
        </w:r>
      </w:hyperlink>
    </w:p>
    <w:p w14:paraId="6FC32EC3" w14:textId="77777777" w:rsidR="001C1170" w:rsidRPr="00EE776F" w:rsidRDefault="001C1170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2DE5E65A" w14:textId="77777777" w:rsidR="001C1170" w:rsidRPr="00EE776F" w:rsidRDefault="004A7FD2">
      <w:pPr>
        <w:ind w:left="2816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Since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el</w:t>
      </w:r>
      <w:r w:rsidRPr="00EE776F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</w:p>
    <w:p w14:paraId="67C2D9BE" w14:textId="77777777" w:rsidR="001C1170" w:rsidRPr="00EE776F" w:rsidRDefault="001C1170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928401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2E912F" w14:textId="77777777" w:rsidR="001C1170" w:rsidRPr="00EE776F" w:rsidRDefault="004A7FD2">
      <w:pPr>
        <w:ind w:left="2816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pgSz w:w="12240" w:h="15840"/>
          <w:pgMar w:top="560" w:right="900" w:bottom="280" w:left="600" w:header="0" w:footer="607" w:gutter="0"/>
          <w:cols w:space="720"/>
        </w:sectPr>
      </w:pPr>
      <w:r w:rsidRPr="00EE776F">
        <w:rPr>
          <w:rFonts w:asciiTheme="minorHAnsi" w:eastAsia="Arial" w:hAnsiTheme="minorHAnsi" w:cstheme="minorHAnsi"/>
          <w:sz w:val="22"/>
          <w:szCs w:val="22"/>
        </w:rPr>
        <w:t>Molly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Masterson</w:t>
      </w:r>
    </w:p>
    <w:p w14:paraId="0D849D15" w14:textId="77777777" w:rsidR="001C1170" w:rsidRPr="00EE776F" w:rsidRDefault="004A7FD2">
      <w:pPr>
        <w:spacing w:line="80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pacing w:val="-87"/>
          <w:w w:val="90"/>
          <w:position w:val="-1"/>
          <w:sz w:val="22"/>
          <w:szCs w:val="22"/>
        </w:rPr>
        <w:lastRenderedPageBreak/>
        <w:t>Y</w:t>
      </w:r>
      <w:r w:rsidRPr="00EE776F">
        <w:rPr>
          <w:rFonts w:asciiTheme="minorHAnsi" w:hAnsiTheme="minorHAnsi" w:cstheme="minorHAnsi"/>
          <w:spacing w:val="-6"/>
          <w:w w:val="90"/>
          <w:position w:val="-1"/>
          <w:sz w:val="22"/>
          <w:szCs w:val="22"/>
        </w:rPr>
        <w:t>ou</w:t>
      </w:r>
      <w:r w:rsidRPr="00EE776F">
        <w:rPr>
          <w:rFonts w:asciiTheme="minorHAnsi" w:hAnsiTheme="minorHAnsi" w:cstheme="minorHAnsi"/>
          <w:w w:val="90"/>
          <w:position w:val="-1"/>
          <w:sz w:val="22"/>
          <w:szCs w:val="22"/>
        </w:rPr>
        <w:t>r</w:t>
      </w:r>
      <w:r w:rsidRPr="00EE776F">
        <w:rPr>
          <w:rFonts w:asciiTheme="minorHAnsi" w:hAnsiTheme="minorHAnsi" w:cstheme="minorHAnsi"/>
          <w:spacing w:val="-15"/>
          <w:w w:val="90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pacing w:val="-6"/>
          <w:w w:val="90"/>
          <w:position w:val="-1"/>
          <w:sz w:val="22"/>
          <w:szCs w:val="22"/>
        </w:rPr>
        <w:t>Persona</w:t>
      </w:r>
      <w:r w:rsidRPr="00EE776F">
        <w:rPr>
          <w:rFonts w:asciiTheme="minorHAnsi" w:hAnsiTheme="minorHAnsi" w:cstheme="minorHAnsi"/>
          <w:w w:val="90"/>
          <w:position w:val="-1"/>
          <w:sz w:val="22"/>
          <w:szCs w:val="22"/>
        </w:rPr>
        <w:t>l</w:t>
      </w:r>
      <w:r w:rsidRPr="00EE776F">
        <w:rPr>
          <w:rFonts w:asciiTheme="minorHAnsi" w:hAnsiTheme="minorHAnsi" w:cstheme="minorHAnsi"/>
          <w:spacing w:val="91"/>
          <w:w w:val="90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pacing w:val="-6"/>
          <w:w w:val="90"/>
          <w:position w:val="-1"/>
          <w:sz w:val="22"/>
          <w:szCs w:val="22"/>
        </w:rPr>
        <w:t>Lif</w:t>
      </w:r>
      <w:r w:rsidRPr="00EE776F">
        <w:rPr>
          <w:rFonts w:asciiTheme="minorHAnsi" w:hAnsiTheme="minorHAnsi" w:cstheme="minorHAnsi"/>
          <w:w w:val="90"/>
          <w:position w:val="-1"/>
          <w:sz w:val="22"/>
          <w:szCs w:val="22"/>
        </w:rPr>
        <w:t>e</w:t>
      </w:r>
      <w:r w:rsidRPr="00EE776F">
        <w:rPr>
          <w:rFonts w:asciiTheme="minorHAnsi" w:hAnsiTheme="minorHAnsi" w:cstheme="minorHAnsi"/>
          <w:spacing w:val="-17"/>
          <w:w w:val="90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pacing w:val="-7"/>
          <w:position w:val="-1"/>
          <w:sz w:val="22"/>
          <w:szCs w:val="22"/>
        </w:rPr>
        <w:t>an</w:t>
      </w:r>
      <w:r w:rsidRPr="00EE776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E776F">
        <w:rPr>
          <w:rFonts w:asciiTheme="minorHAnsi" w:hAnsiTheme="minorHAnsi" w:cstheme="minorHAnsi"/>
          <w:spacing w:val="-63"/>
          <w:position w:val="-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spacing w:val="-7"/>
          <w:position w:val="-1"/>
          <w:sz w:val="22"/>
          <w:szCs w:val="22"/>
        </w:rPr>
        <w:t>Employment</w:t>
      </w:r>
    </w:p>
    <w:p w14:paraId="338ADC69" w14:textId="77777777" w:rsidR="001C1170" w:rsidRPr="00EE776F" w:rsidRDefault="001C1170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136814E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0B9362" w14:textId="77777777" w:rsidR="001C1170" w:rsidRPr="00EE776F" w:rsidRDefault="004A7FD2">
      <w:pPr>
        <w:ind w:left="568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83"/>
          <w:sz w:val="22"/>
          <w:szCs w:val="22"/>
        </w:rPr>
        <w:t>Di</w:t>
      </w:r>
      <w:r w:rsidRPr="00EE776F">
        <w:rPr>
          <w:rFonts w:asciiTheme="minorHAnsi" w:eastAsia="Arial" w:hAnsiTheme="minorHAnsi" w:cstheme="minorHAnsi"/>
          <w:b/>
          <w:w w:val="71"/>
          <w:sz w:val="22"/>
          <w:szCs w:val="22"/>
        </w:rPr>
        <w:t>G</w:t>
      </w:r>
      <w:r w:rsidRPr="00EE776F">
        <w:rPr>
          <w:rFonts w:asciiTheme="minorHAnsi" w:eastAsia="Arial" w:hAnsiTheme="minorHAnsi" w:cstheme="minorHAnsi"/>
          <w:b/>
          <w:w w:val="120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b/>
          <w:spacing w:val="-15"/>
          <w:w w:val="120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b/>
          <w:w w:val="122"/>
          <w:sz w:val="22"/>
          <w:szCs w:val="22"/>
        </w:rPr>
        <w:t>al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w w:val="86"/>
          <w:sz w:val="22"/>
          <w:szCs w:val="22"/>
        </w:rPr>
        <w:t>Fo</w:t>
      </w:r>
      <w:r w:rsidRPr="00EE776F">
        <w:rPr>
          <w:rFonts w:asciiTheme="minorHAnsi" w:eastAsia="Arial" w:hAnsiTheme="minorHAnsi" w:cstheme="minorHAnsi"/>
          <w:b/>
          <w:spacing w:val="-7"/>
          <w:w w:val="86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b/>
          <w:w w:val="144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PR</w:t>
      </w:r>
      <w:r w:rsidRPr="00EE776F">
        <w:rPr>
          <w:rFonts w:asciiTheme="minorHAnsi" w:eastAsia="Arial" w:hAnsiTheme="minorHAnsi" w:cstheme="minorHAnsi"/>
          <w:b/>
          <w:w w:val="93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b/>
          <w:w w:val="79"/>
          <w:sz w:val="22"/>
          <w:szCs w:val="22"/>
        </w:rPr>
        <w:t>N</w:t>
      </w:r>
      <w:r w:rsidRPr="00EE776F">
        <w:rPr>
          <w:rFonts w:asciiTheme="minorHAnsi" w:eastAsia="Arial" w:hAnsiTheme="minorHAnsi" w:cstheme="minorHAnsi"/>
          <w:b/>
          <w:w w:val="144"/>
          <w:sz w:val="22"/>
          <w:szCs w:val="22"/>
        </w:rPr>
        <w:t>t</w:t>
      </w:r>
    </w:p>
    <w:p w14:paraId="7E21EECA" w14:textId="77777777" w:rsidR="001C1170" w:rsidRPr="00EE776F" w:rsidRDefault="001C1170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76D2B391" w14:textId="77777777" w:rsidR="001C1170" w:rsidRPr="00EE776F" w:rsidRDefault="004A7FD2">
      <w:pPr>
        <w:spacing w:line="250" w:lineRule="auto"/>
        <w:ind w:left="5680" w:right="10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simple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Inte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net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ch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name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lead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inte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net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identity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digital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footprint. </w:t>
      </w:r>
      <w:r w:rsidRPr="00EE776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ough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such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EE776F">
        <w:rPr>
          <w:rFonts w:asciiTheme="minorHAnsi" w:eastAsia="Arial" w:hAnsiTheme="minorHAnsi" w:cstheme="minorHAnsi"/>
          <w:w w:val="98"/>
          <w:sz w:val="22"/>
          <w:szCs w:val="22"/>
        </w:rPr>
        <w:t>sea</w:t>
      </w:r>
      <w:r w:rsidRPr="00EE776F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ch,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find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about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yourself in various formats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such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ds,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pictu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es,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audio,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and/or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video. 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critical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r</w:t>
      </w:r>
      <w:r w:rsidRPr="00EE776F">
        <w:rPr>
          <w:rFonts w:asciiTheme="minorHAnsi" w:eastAsia="Arial" w:hAnsiTheme="minorHAnsi" w:cstheme="minorHAnsi"/>
          <w:sz w:val="22"/>
          <w:szCs w:val="22"/>
        </w:rPr>
        <w:t>egular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basis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awa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digital </w:t>
      </w:r>
      <w:r w:rsidRPr="00EE776F">
        <w:rPr>
          <w:rFonts w:asciiTheme="minorHAnsi" w:eastAsia="Arial" w:hAnsiTheme="minorHAnsi" w:cstheme="minorHAnsi"/>
          <w:sz w:val="22"/>
          <w:szCs w:val="22"/>
        </w:rPr>
        <w:t>footprint</w:t>
      </w:r>
      <w:r w:rsidRPr="00EE776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because it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very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well could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impact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futu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7"/>
          <w:sz w:val="22"/>
          <w:szCs w:val="22"/>
        </w:rPr>
        <w:t>e.</w:t>
      </w:r>
    </w:p>
    <w:p w14:paraId="0C3FA901" w14:textId="77777777" w:rsidR="001C1170" w:rsidRPr="00EE776F" w:rsidRDefault="004A7FD2">
      <w:pPr>
        <w:spacing w:line="250" w:lineRule="auto"/>
        <w:ind w:left="5680" w:right="21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only do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family 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friends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check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out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digital </w:t>
      </w:r>
      <w:r w:rsidRPr="00EE776F">
        <w:rPr>
          <w:rFonts w:asciiTheme="minorHAnsi" w:eastAsia="Arial" w:hAnsiTheme="minorHAnsi" w:cstheme="minorHAnsi"/>
          <w:sz w:val="22"/>
          <w:szCs w:val="22"/>
        </w:rPr>
        <w:t>footprint,</w:t>
      </w:r>
      <w:r w:rsidRPr="00EE776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but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potential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cur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ent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employers, colleges,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 police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look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this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well. 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better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otect</w:t>
      </w:r>
      <w:r w:rsidRPr="00EE776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yourself, consider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following:</w:t>
      </w:r>
    </w:p>
    <w:p w14:paraId="0143516D" w14:textId="77777777" w:rsidR="001C1170" w:rsidRPr="00EE776F" w:rsidRDefault="001C1170">
      <w:pPr>
        <w:spacing w:before="4" w:line="160" w:lineRule="exact"/>
        <w:rPr>
          <w:rFonts w:asciiTheme="minorHAnsi" w:hAnsiTheme="minorHAnsi" w:cstheme="minorHAnsi"/>
          <w:sz w:val="22"/>
          <w:szCs w:val="22"/>
        </w:rPr>
        <w:sectPr w:rsidR="001C1170" w:rsidRPr="00EE776F">
          <w:pgSz w:w="12240" w:h="15840"/>
          <w:pgMar w:top="560" w:right="600" w:bottom="280" w:left="620" w:header="0" w:footer="607" w:gutter="0"/>
          <w:cols w:space="720"/>
        </w:sectPr>
      </w:pPr>
    </w:p>
    <w:p w14:paraId="0E976FB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A5339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B82B9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6CFCD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2CE546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64A378" w14:textId="77777777" w:rsidR="001C1170" w:rsidRPr="00EE776F" w:rsidRDefault="001C1170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5AE001F1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pict w14:anchorId="5F72F4DA">
          <v:shape id="_x0000_s1031" type="#_x0000_t75" style="position:absolute;left:0;text-align:left;margin-left:71.45pt;margin-top:-222.1pt;width:162.85pt;height:222.2pt;z-index:-2821;mso-position-horizontal-relative:page">
            <v:imagedata r:id="rId18" o:title=""/>
            <w10:wrap anchorx="page"/>
          </v:shape>
        </w:pic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b/>
          <w:w w:val="74"/>
          <w:sz w:val="22"/>
          <w:szCs w:val="22"/>
        </w:rPr>
        <w:t>ECUR</w:t>
      </w:r>
      <w:r w:rsidRPr="00EE776F">
        <w:rPr>
          <w:rFonts w:asciiTheme="minorHAnsi" w:eastAsia="Arial" w:hAnsiTheme="minorHAnsi" w:cstheme="minorHAnsi"/>
          <w:b/>
          <w:w w:val="120"/>
          <w:sz w:val="22"/>
          <w:szCs w:val="22"/>
        </w:rPr>
        <w:t>it</w:t>
      </w:r>
      <w:r w:rsidRPr="00EE776F">
        <w:rPr>
          <w:rFonts w:asciiTheme="minorHAnsi" w:eastAsia="Arial" w:hAnsiTheme="minorHAnsi" w:cstheme="minorHAnsi"/>
          <w:b/>
          <w:w w:val="78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Cl</w:t>
      </w:r>
      <w:r w:rsidRPr="00EE776F">
        <w:rPr>
          <w:rFonts w:asciiTheme="minorHAnsi" w:eastAsia="Arial" w:hAnsiTheme="minorHAnsi" w:cstheme="minorHAnsi"/>
          <w:b/>
          <w:w w:val="72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w w:val="77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w w:val="75"/>
          <w:sz w:val="22"/>
          <w:szCs w:val="22"/>
        </w:rPr>
        <w:t>NCE</w:t>
      </w:r>
    </w:p>
    <w:p w14:paraId="5EB7621A" w14:textId="77777777" w:rsidR="001C1170" w:rsidRPr="00EE776F" w:rsidRDefault="001C1170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3C3B5A55" w14:textId="77777777" w:rsidR="001C1170" w:rsidRPr="00EE776F" w:rsidRDefault="004A7FD2">
      <w:pPr>
        <w:spacing w:line="250" w:lineRule="auto"/>
        <w:ind w:left="100" w:right="5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security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clearance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needed when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apply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>job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 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entails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having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access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classified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(or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private) information. 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This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case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if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apply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 position</w:t>
      </w:r>
      <w:r w:rsidRPr="00EE776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Federal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gove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nment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authorized Federal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contracto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EE776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Security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clearances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equi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ed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 range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jobs,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om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upper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management 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custodial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sta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f.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may never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think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plan 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working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Federal gove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nment,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but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sz w:val="22"/>
          <w:szCs w:val="22"/>
        </w:rPr>
        <w:t>fteen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years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down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oad,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may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find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 yourself applying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such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position.</w:t>
      </w:r>
      <w:r w:rsidRPr="00EE776F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decisions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make now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definitely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impact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how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viewed </w:t>
      </w:r>
      <w:r w:rsidRPr="00EE776F">
        <w:rPr>
          <w:rFonts w:asciiTheme="minorHAnsi" w:eastAsia="Arial" w:hAnsiTheme="minorHAnsi" w:cstheme="minorHAnsi"/>
          <w:sz w:val="22"/>
          <w:szCs w:val="22"/>
        </w:rPr>
        <w:t>by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employers in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futu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7"/>
          <w:sz w:val="22"/>
          <w:szCs w:val="22"/>
        </w:rPr>
        <w:t>e.</w:t>
      </w:r>
    </w:p>
    <w:p w14:paraId="4C055561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3A956AA" w14:textId="77777777" w:rsidR="001C1170" w:rsidRPr="00EE776F" w:rsidRDefault="004A7FD2">
      <w:pPr>
        <w:spacing w:line="250" w:lineRule="auto"/>
        <w:ind w:left="100" w:right="1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Depending 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level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clearance,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following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may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be investigated:</w:t>
      </w:r>
    </w:p>
    <w:p w14:paraId="126E64DE" w14:textId="77777777" w:rsidR="001C1170" w:rsidRPr="00EE776F" w:rsidRDefault="004A7FD2">
      <w:pPr>
        <w:spacing w:before="90" w:line="250" w:lineRule="auto"/>
        <w:ind w:left="100" w:right="-3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edit</w:t>
      </w:r>
      <w:r w:rsidRPr="00EE776F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check.</w:t>
      </w:r>
      <w:r w:rsidRPr="00EE776F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Stay 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top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finances.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need 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good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edit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sco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der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pass 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clearance. Late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payments,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having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high income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debt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ratio, </w:t>
      </w:r>
      <w:r w:rsidRPr="00EE776F">
        <w:rPr>
          <w:rFonts w:asciiTheme="minorHAnsi" w:eastAsia="Arial" w:hAnsiTheme="minorHAnsi" w:cstheme="minorHAnsi"/>
          <w:sz w:val="22"/>
          <w:szCs w:val="22"/>
        </w:rPr>
        <w:t>applying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for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too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many lines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edit,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defaulting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on </w:t>
      </w:r>
      <w:r w:rsidRPr="00EE776F">
        <w:rPr>
          <w:rFonts w:asciiTheme="minorHAnsi" w:eastAsia="Arial" w:hAnsiTheme="minorHAnsi" w:cstheme="minorHAnsi"/>
          <w:sz w:val="22"/>
          <w:szCs w:val="22"/>
        </w:rPr>
        <w:t>loans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all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contribute</w:t>
      </w:r>
      <w:r w:rsidRPr="00EE776F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low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edit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sco</w:t>
      </w:r>
      <w:r w:rsidRPr="00EE776F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97"/>
          <w:sz w:val="22"/>
          <w:szCs w:val="22"/>
        </w:rPr>
        <w:t>e.</w:t>
      </w:r>
    </w:p>
    <w:p w14:paraId="30205976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6414E246" w14:textId="77777777" w:rsidR="001C1170" w:rsidRPr="00EE776F" w:rsidRDefault="004A7FD2">
      <w:pPr>
        <w:spacing w:line="250" w:lineRule="auto"/>
        <w:ind w:left="100" w:right="-1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Backg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ound</w:t>
      </w:r>
      <w:r w:rsidRPr="00EE776F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check.</w:t>
      </w:r>
      <w:r w:rsidRPr="00EE776F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Agents 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contact</w:t>
      </w:r>
      <w:r w:rsidRPr="00EE776F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employers, </w:t>
      </w:r>
      <w:r w:rsidRPr="00EE776F">
        <w:rPr>
          <w:rFonts w:asciiTheme="minorHAnsi" w:eastAsia="Arial" w:hAnsiTheme="minorHAnsi" w:cstheme="minorHAnsi"/>
          <w:sz w:val="22"/>
          <w:szCs w:val="22"/>
        </w:rPr>
        <w:t>coworkers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even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neighbors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inqui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 about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you. 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They 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also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look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education,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ganizations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 part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belonged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to,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lived.</w:t>
      </w:r>
    </w:p>
    <w:p w14:paraId="1039928A" w14:textId="77777777" w:rsidR="001C1170" w:rsidRPr="00EE776F" w:rsidRDefault="001C117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BB77C52" w14:textId="77777777" w:rsidR="001C1170" w:rsidRPr="00EE776F" w:rsidRDefault="004A7FD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Polygraph.</w:t>
      </w:r>
      <w:r w:rsidRPr="00EE776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may 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equi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ed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take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polygraph</w:t>
      </w:r>
    </w:p>
    <w:p w14:paraId="19291482" w14:textId="77777777" w:rsidR="001C1170" w:rsidRPr="00EE776F" w:rsidRDefault="004A7FD2">
      <w:pPr>
        <w:spacing w:before="10" w:line="250" w:lineRule="auto"/>
        <w:ind w:left="100" w:right="9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 xml:space="preserve">test. 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agent 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ask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series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questions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which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answe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agent monitors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machine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that </w:t>
      </w:r>
      <w:r w:rsidRPr="00EE776F">
        <w:rPr>
          <w:rFonts w:asciiTheme="minorHAnsi" w:eastAsia="Arial" w:hAnsiTheme="minorHAnsi" w:cstheme="minorHAnsi"/>
          <w:sz w:val="22"/>
          <w:szCs w:val="22"/>
        </w:rPr>
        <w:t>indicates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whether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telling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truth.</w:t>
      </w:r>
    </w:p>
    <w:p w14:paraId="580473FA" w14:textId="77777777" w:rsidR="001C1170" w:rsidRPr="00EE776F" w:rsidRDefault="001C1170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3DE212DD" w14:textId="77777777" w:rsidR="001C1170" w:rsidRPr="00EE776F" w:rsidRDefault="004A7FD2">
      <w:pPr>
        <w:spacing w:line="250" w:lineRule="auto"/>
        <w:ind w:left="100" w:right="47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better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chances 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getting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security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clearance,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do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bu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n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bridges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when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leave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compan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Be in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good </w:t>
      </w:r>
      <w:r w:rsidRPr="00EE776F">
        <w:rPr>
          <w:rFonts w:asciiTheme="minorHAnsi" w:eastAsia="Arial" w:hAnsiTheme="minorHAnsi" w:cstheme="minorHAnsi"/>
          <w:sz w:val="22"/>
          <w:szCs w:val="22"/>
        </w:rPr>
        <w:t>standing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when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leave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college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places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you </w:t>
      </w:r>
      <w:r w:rsidRPr="00EE776F">
        <w:rPr>
          <w:rFonts w:asciiTheme="minorHAnsi" w:eastAsia="Arial" w:hAnsiTheme="minorHAnsi" w:cstheme="minorHAnsi"/>
          <w:sz w:val="22"/>
          <w:szCs w:val="22"/>
        </w:rPr>
        <w:t>live,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maintain 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good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edit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sco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e,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most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importantly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spacing w:val="-2"/>
          <w:w w:val="10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get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t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ouble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la</w:t>
      </w:r>
      <w:r w:rsidRPr="00EE776F">
        <w:rPr>
          <w:rFonts w:asciiTheme="minorHAnsi" w:eastAsia="Arial" w:hAnsiTheme="minorHAnsi" w:cstheme="minorHAnsi"/>
          <w:spacing w:val="-11"/>
          <w:w w:val="10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24FA8858" w14:textId="77777777" w:rsidR="001C1170" w:rsidRPr="00EE776F" w:rsidRDefault="004A7FD2">
      <w:pPr>
        <w:spacing w:before="36" w:line="250" w:lineRule="auto"/>
        <w:ind w:right="85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br w:type="column"/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lastRenderedPageBreak/>
        <w:t>Ca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efully</w:t>
      </w:r>
      <w:r w:rsidRPr="00EE776F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choose what</w:t>
      </w:r>
      <w:r w:rsidRPr="00EE776F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post online.</w:t>
      </w:r>
      <w:r w:rsidRPr="00EE776F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our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digital </w:t>
      </w:r>
      <w:r w:rsidRPr="00EE776F">
        <w:rPr>
          <w:rFonts w:asciiTheme="minorHAnsi" w:eastAsia="Arial" w:hAnsiTheme="minorHAnsi" w:cstheme="minorHAnsi"/>
          <w:sz w:val="22"/>
          <w:szCs w:val="22"/>
        </w:rPr>
        <w:t>footprint</w:t>
      </w:r>
      <w:r w:rsidRPr="00EE776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portray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positive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light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you </w:t>
      </w:r>
      <w:r w:rsidRPr="00EE776F">
        <w:rPr>
          <w:rFonts w:asciiTheme="minorHAnsi" w:eastAsia="Arial" w:hAnsiTheme="minorHAnsi" w:cstheme="minorHAnsi"/>
          <w:sz w:val="22"/>
          <w:szCs w:val="22"/>
        </w:rPr>
        <w:t>c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eate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cont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ol. </w:t>
      </w:r>
      <w:r w:rsidRPr="00EE776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Befo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 posting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information,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ask yourself, “If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my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mom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this,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am 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comfortable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her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seeing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me in this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pictu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e?”</w:t>
      </w:r>
      <w:r w:rsidRPr="00EE776F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“If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my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manager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at </w:t>
      </w:r>
      <w:r w:rsidRPr="00EE776F">
        <w:rPr>
          <w:rFonts w:asciiTheme="minorHAnsi" w:eastAsia="Arial" w:hAnsiTheme="minorHAnsi" w:cstheme="minorHAnsi"/>
          <w:sz w:val="22"/>
          <w:szCs w:val="22"/>
        </w:rPr>
        <w:t>work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ead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this,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am I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comfortable</w:t>
      </w:r>
      <w:r w:rsidRPr="00EE776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him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knowing </w:t>
      </w:r>
      <w:r w:rsidRPr="00EE776F">
        <w:rPr>
          <w:rFonts w:asciiTheme="minorHAnsi" w:eastAsia="Arial" w:hAnsiTheme="minorHAnsi" w:cstheme="minorHAnsi"/>
          <w:sz w:val="22"/>
          <w:szCs w:val="22"/>
        </w:rPr>
        <w:t>this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about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me?” 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If your answer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is no,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then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do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post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5"/>
          <w:sz w:val="22"/>
          <w:szCs w:val="22"/>
        </w:rPr>
        <w:t>it.</w:t>
      </w:r>
    </w:p>
    <w:p w14:paraId="3A4D6C90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74AACEC" w14:textId="77777777" w:rsidR="001C1170" w:rsidRPr="00EE776F" w:rsidRDefault="004A7FD2">
      <w:pPr>
        <w:spacing w:line="250" w:lineRule="auto"/>
        <w:ind w:right="264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Postings</w:t>
      </w:r>
      <w:r w:rsidRPr="00EE776F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permanent</w:t>
      </w:r>
      <w:r w:rsidRPr="00EE776F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and not so</w:t>
      </w:r>
      <w:r w:rsidRPr="00EE776F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 xml:space="preserve">private.  </w:t>
      </w:r>
      <w:r w:rsidRPr="00EE776F">
        <w:rPr>
          <w:rFonts w:asciiTheme="minorHAnsi" w:eastAsia="Arial" w:hAnsiTheme="minorHAnsi" w:cstheme="minorHAnsi"/>
          <w:sz w:val="22"/>
          <w:szCs w:val="22"/>
        </w:rPr>
        <w:t>Anything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put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online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can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copied,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saved,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ed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 xml:space="preserve">with </w:t>
      </w:r>
      <w:r w:rsidRPr="00EE776F">
        <w:rPr>
          <w:rFonts w:asciiTheme="minorHAnsi" w:eastAsia="Arial" w:hAnsiTheme="minorHAnsi" w:cstheme="minorHAnsi"/>
          <w:sz w:val="22"/>
          <w:szCs w:val="22"/>
        </w:rPr>
        <w:t>others.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Also, despite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eat</w:t>
      </w:r>
      <w:r w:rsidRPr="00EE776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z w:val="22"/>
          <w:szCs w:val="22"/>
        </w:rPr>
        <w:t>forts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privacy </w:t>
      </w:r>
      <w:r w:rsidRPr="00EE776F">
        <w:rPr>
          <w:rFonts w:asciiTheme="minorHAnsi" w:eastAsia="Arial" w:hAnsiTheme="minorHAnsi" w:cstheme="minorHAnsi"/>
          <w:sz w:val="22"/>
          <w:szCs w:val="22"/>
        </w:rPr>
        <w:t>settings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social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networking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sites, the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ways </w:t>
      </w:r>
      <w:r w:rsidRPr="00EE776F">
        <w:rPr>
          <w:rFonts w:asciiTheme="minorHAnsi" w:eastAsia="Arial" w:hAnsiTheme="minorHAnsi" w:cstheme="minorHAnsi"/>
          <w:w w:val="106"/>
          <w:sz w:val="22"/>
          <w:szCs w:val="22"/>
        </w:rPr>
        <w:t xml:space="preserve">to </w:t>
      </w:r>
      <w:r w:rsidRPr="00EE776F">
        <w:rPr>
          <w:rFonts w:asciiTheme="minorHAnsi" w:eastAsia="Arial" w:hAnsiTheme="minorHAnsi" w:cstheme="minorHAnsi"/>
          <w:sz w:val="22"/>
          <w:szCs w:val="22"/>
        </w:rPr>
        <w:t>b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eak</w:t>
      </w:r>
      <w:r w:rsidRPr="00EE776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ough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these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settings.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Again,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selective in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what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post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check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update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privacy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settings </w:t>
      </w:r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equentl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D8C70F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5593E74" w14:textId="77777777" w:rsidR="001C1170" w:rsidRPr="00EE776F" w:rsidRDefault="004A7FD2">
      <w:pPr>
        <w:spacing w:line="250" w:lineRule="auto"/>
        <w:ind w:right="151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pacing w:val="-2"/>
          <w:sz w:val="22"/>
          <w:szCs w:val="22"/>
        </w:rPr>
        <w:t>Monito</w:t>
      </w:r>
      <w:r w:rsidRPr="00EE776F">
        <w:rPr>
          <w:rFonts w:asciiTheme="minorHAnsi" w:eastAsia="Arial" w:hAnsiTheme="minorHAnsi" w:cstheme="minorHAnsi"/>
          <w:b/>
          <w:spacing w:val="-20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pacing w:val="-2"/>
          <w:sz w:val="22"/>
          <w:szCs w:val="22"/>
        </w:rPr>
        <w:t>monito</w:t>
      </w:r>
      <w:r w:rsidRPr="00EE776F">
        <w:rPr>
          <w:rFonts w:asciiTheme="minorHAnsi" w:eastAsia="Arial" w:hAnsiTheme="minorHAnsi" w:cstheme="minorHAnsi"/>
          <w:b/>
          <w:spacing w:val="-20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pacing w:val="-2"/>
          <w:sz w:val="22"/>
          <w:szCs w:val="22"/>
        </w:rPr>
        <w:t>monito</w:t>
      </w:r>
      <w:r w:rsidRPr="00EE776F">
        <w:rPr>
          <w:rFonts w:asciiTheme="minorHAnsi" w:eastAsia="Arial" w:hAnsiTheme="minorHAnsi" w:cstheme="minorHAnsi"/>
          <w:b/>
          <w:spacing w:val="-20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4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z w:val="22"/>
          <w:szCs w:val="22"/>
        </w:rPr>
        <w:t>u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ma</w:t>
      </w:r>
      <w:r w:rsidRPr="00EE776F">
        <w:rPr>
          <w:rFonts w:asciiTheme="minorHAnsi" w:eastAsia="Arial" w:hAnsiTheme="minorHAnsi" w:cstheme="minorHAnsi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hav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cont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z w:val="22"/>
          <w:szCs w:val="22"/>
        </w:rPr>
        <w:t>l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over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put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online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about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yourself, but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hav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cont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z w:val="22"/>
          <w:szCs w:val="22"/>
        </w:rPr>
        <w:t>l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ove</w:t>
      </w:r>
      <w:r w:rsidRPr="00EE776F">
        <w:rPr>
          <w:rFonts w:asciiTheme="minorHAnsi" w:eastAsia="Arial" w:hAnsiTheme="minorHAnsi" w:cstheme="minorHAnsi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wha</w:t>
      </w:r>
      <w:r w:rsidRPr="00EE776F">
        <w:rPr>
          <w:rFonts w:asciiTheme="minorHAnsi" w:eastAsia="Arial" w:hAnsiTheme="minorHAnsi" w:cstheme="minorHAnsi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other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pos</w:t>
      </w:r>
      <w:r w:rsidRPr="00EE776F">
        <w:rPr>
          <w:rFonts w:asciiTheme="minorHAnsi" w:eastAsia="Arial" w:hAnsiTheme="minorHAnsi" w:cstheme="minorHAnsi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abou</w:t>
      </w:r>
      <w:r w:rsidRPr="00EE776F">
        <w:rPr>
          <w:rFonts w:asciiTheme="minorHAnsi" w:eastAsia="Arial" w:hAnsiTheme="minorHAnsi" w:cstheme="minorHAnsi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EE776F">
        <w:rPr>
          <w:rFonts w:asciiTheme="minorHAnsi" w:eastAsia="Arial" w:hAnsiTheme="minorHAnsi" w:cstheme="minorHAnsi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>thi</w:t>
      </w:r>
      <w:r w:rsidRPr="00EE776F">
        <w:rPr>
          <w:rFonts w:asciiTheme="minorHAnsi" w:eastAsia="Arial" w:hAnsiTheme="minorHAnsi" w:cstheme="minorHAnsi"/>
          <w:sz w:val="22"/>
          <w:szCs w:val="22"/>
        </w:rPr>
        <w:t>s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eason,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</w:t>
      </w:r>
      <w:r w:rsidRPr="00EE776F">
        <w:rPr>
          <w:rFonts w:asciiTheme="minorHAnsi" w:eastAsia="Arial" w:hAnsiTheme="minorHAnsi" w:cstheme="minorHAnsi"/>
          <w:w w:val="113"/>
          <w:sz w:val="22"/>
          <w:szCs w:val="22"/>
        </w:rPr>
        <w:t xml:space="preserve">t </w:t>
      </w:r>
      <w:r w:rsidRPr="00EE776F">
        <w:rPr>
          <w:rFonts w:asciiTheme="minorHAnsi" w:eastAsia="Arial" w:hAnsiTheme="minorHAnsi" w:cstheme="minorHAnsi"/>
          <w:sz w:val="22"/>
          <w:szCs w:val="22"/>
        </w:rPr>
        <w:t>is important</w:t>
      </w:r>
      <w:r w:rsidRPr="00EE776F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do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equent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online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ches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name. By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doing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so,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will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stay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updated</w:t>
      </w:r>
      <w:r w:rsidRPr="00EE776F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what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information </w:t>
      </w:r>
      <w:r w:rsidRPr="00EE776F">
        <w:rPr>
          <w:rFonts w:asciiTheme="minorHAnsi" w:eastAsia="Arial" w:hAnsiTheme="minorHAnsi" w:cstheme="minorHAnsi"/>
          <w:sz w:val="22"/>
          <w:szCs w:val="22"/>
        </w:rPr>
        <w:t>has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been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posted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about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you.</w:t>
      </w:r>
    </w:p>
    <w:p w14:paraId="1BBD9DDE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545E0A31" w14:textId="77777777" w:rsidR="001C1170" w:rsidRPr="00EE776F" w:rsidRDefault="004A7FD2">
      <w:pPr>
        <w:spacing w:line="250" w:lineRule="auto"/>
        <w:ind w:right="449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sz w:val="22"/>
          <w:szCs w:val="22"/>
        </w:rPr>
        <w:t>Ask</w:t>
      </w:r>
      <w:r w:rsidRPr="00EE776F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b/>
          <w:sz w:val="22"/>
          <w:szCs w:val="22"/>
        </w:rPr>
        <w:t>for help.</w:t>
      </w:r>
      <w:r w:rsidRPr="00EE776F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If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find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damaging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about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yourself online,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seek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out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help. 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trusted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adult,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 xml:space="preserve">web </w:t>
      </w:r>
      <w:r w:rsidRPr="00EE776F">
        <w:rPr>
          <w:rFonts w:asciiTheme="minorHAnsi" w:eastAsia="Arial" w:hAnsiTheme="minorHAnsi" w:cstheme="minorHAnsi"/>
          <w:sz w:val="22"/>
          <w:szCs w:val="22"/>
        </w:rPr>
        <w:t>service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ovide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and/or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social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networking</w:t>
      </w:r>
      <w:r w:rsidRPr="00EE776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site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can </w:t>
      </w:r>
      <w:r w:rsidRPr="00EE776F">
        <w:rPr>
          <w:rFonts w:asciiTheme="minorHAnsi" w:eastAsia="Arial" w:hAnsiTheme="minorHAnsi" w:cstheme="minorHAnsi"/>
          <w:sz w:val="22"/>
          <w:szCs w:val="22"/>
        </w:rPr>
        <w:t>all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assist 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trying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have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hurtful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information 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emoved.</w:t>
      </w:r>
    </w:p>
    <w:p w14:paraId="36B9CAA6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0A01BC6" w14:textId="77777777" w:rsidR="001C1170" w:rsidRPr="00EE776F" w:rsidRDefault="004A7FD2">
      <w:pPr>
        <w:spacing w:line="250" w:lineRule="auto"/>
        <w:ind w:right="101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type w:val="continuous"/>
          <w:pgSz w:w="12240" w:h="15840"/>
          <w:pgMar w:top="1480" w:right="600" w:bottom="280" w:left="620" w:header="720" w:footer="720" w:gutter="0"/>
          <w:cols w:num="2" w:space="720" w:equalWidth="0">
            <w:col w:w="5316" w:space="364"/>
            <w:col w:w="5340"/>
          </w:cols>
        </w:sectPr>
      </w:pPr>
      <w:r w:rsidRPr="00EE776F">
        <w:rPr>
          <w:rFonts w:asciiTheme="minorHAnsi" w:eastAsia="Arial" w:hAnsiTheme="minorHAnsi" w:cstheme="minorHAnsi"/>
          <w:sz w:val="22"/>
          <w:szCs w:val="22"/>
        </w:rPr>
        <w:t>Do not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risk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losing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(or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potential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job),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getting</w:t>
      </w:r>
      <w:r w:rsidRPr="00EE776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EE776F">
        <w:rPr>
          <w:rFonts w:asciiTheme="minorHAnsi" w:eastAsia="Arial" w:hAnsiTheme="minorHAnsi" w:cstheme="minorHAnsi"/>
          <w:w w:val="106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pacing w:val="-4"/>
          <w:w w:val="106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ouble </w:t>
      </w:r>
      <w:r w:rsidRPr="00EE776F">
        <w:rPr>
          <w:rFonts w:asciiTheme="minorHAnsi" w:eastAsia="Arial" w:hAnsiTheme="minorHAnsi" w:cstheme="minorHAnsi"/>
          <w:sz w:val="22"/>
          <w:szCs w:val="22"/>
        </w:rPr>
        <w:t>with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college,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eaking</w:t>
      </w:r>
      <w:r w:rsidRPr="00EE776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up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friendship. 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ake</w:t>
      </w:r>
      <w:r w:rsidRPr="00EE776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the </w:t>
      </w:r>
      <w:r w:rsidRPr="00EE776F">
        <w:rPr>
          <w:rFonts w:asciiTheme="minorHAnsi" w:eastAsia="Arial" w:hAnsiTheme="minorHAnsi" w:cstheme="minorHAnsi"/>
          <w:sz w:val="22"/>
          <w:szCs w:val="22"/>
        </w:rPr>
        <w:t>app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opriate</w:t>
      </w:r>
      <w:r w:rsidRPr="00EE776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steps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otecting</w:t>
      </w:r>
      <w:r w:rsidRPr="00EE776F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yourself—be awa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your digital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4"/>
          <w:sz w:val="22"/>
          <w:szCs w:val="22"/>
        </w:rPr>
        <w:t>footprint.</w:t>
      </w:r>
    </w:p>
    <w:p w14:paraId="695629C2" w14:textId="77777777" w:rsidR="001C1170" w:rsidRPr="00EE776F" w:rsidRDefault="001C1170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298CE579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4C1F5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59F71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67E0B9" w14:textId="77777777" w:rsidR="001C1170" w:rsidRPr="00EE776F" w:rsidRDefault="00EE776F">
      <w:pPr>
        <w:ind w:left="2923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pict w14:anchorId="58284BA6">
          <v:shape id="_x0000_i1027" type="#_x0000_t75" style="width:260.85pt;height:380.4pt">
            <v:imagedata r:id="rId19" o:title=""/>
          </v:shape>
        </w:pict>
      </w:r>
    </w:p>
    <w:p w14:paraId="16251717" w14:textId="77777777" w:rsidR="001C1170" w:rsidRPr="00EE776F" w:rsidRDefault="004A7FD2">
      <w:pPr>
        <w:spacing w:before="64" w:line="300" w:lineRule="exact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b/>
          <w:w w:val="84"/>
          <w:position w:val="-1"/>
          <w:sz w:val="22"/>
          <w:szCs w:val="22"/>
        </w:rPr>
        <w:t>So</w:t>
      </w:r>
      <w:r w:rsidRPr="00EE776F">
        <w:rPr>
          <w:rFonts w:asciiTheme="minorHAnsi" w:eastAsia="Arial" w:hAnsiTheme="minorHAnsi" w:cstheme="minorHAnsi"/>
          <w:b/>
          <w:w w:val="75"/>
          <w:position w:val="-1"/>
          <w:sz w:val="22"/>
          <w:szCs w:val="22"/>
        </w:rPr>
        <w:t>URCES</w:t>
      </w:r>
    </w:p>
    <w:p w14:paraId="27F386D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8832B4" w14:textId="77777777" w:rsidR="001C1170" w:rsidRPr="00EE776F" w:rsidRDefault="001C1170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380E0C5E" w14:textId="77777777" w:rsidR="001C1170" w:rsidRPr="00EE776F" w:rsidRDefault="004A7FD2">
      <w:pPr>
        <w:spacing w:before="35" w:line="500" w:lineRule="auto"/>
        <w:ind w:left="102" w:right="5399"/>
        <w:rPr>
          <w:rFonts w:asciiTheme="minorHAnsi" w:eastAsia="Arial" w:hAnsiTheme="minorHAnsi" w:cstheme="minorHAnsi"/>
          <w:sz w:val="22"/>
          <w:szCs w:val="22"/>
        </w:rPr>
      </w:pPr>
      <w:hyperlink r:id="rId20">
        <w:r w:rsidRPr="00EE776F">
          <w:rPr>
            <w:rFonts w:asciiTheme="minorHAnsi" w:eastAsia="Arial" w:hAnsiTheme="minorHAnsi" w:cstheme="minorHAnsi"/>
            <w:w w:val="107"/>
            <w:sz w:val="22"/>
            <w:szCs w:val="22"/>
          </w:rPr>
          <w:t>http://ww</w:t>
        </w:r>
        <w:r w:rsidRPr="00EE776F">
          <w:rPr>
            <w:rFonts w:asciiTheme="minorHAnsi" w:eastAsia="Arial" w:hAnsiTheme="minorHAnsi" w:cstheme="minorHAnsi"/>
            <w:spacing w:val="-11"/>
            <w:w w:val="107"/>
            <w:sz w:val="22"/>
            <w:szCs w:val="22"/>
          </w:rPr>
          <w:t>w</w:t>
        </w:r>
        <w:r w:rsidRPr="00EE776F">
          <w:rPr>
            <w:rFonts w:asciiTheme="minorHAnsi" w:eastAsia="Arial" w:hAnsiTheme="minorHAnsi" w:cstheme="minorHAnsi"/>
            <w:w w:val="102"/>
            <w:sz w:val="22"/>
            <w:szCs w:val="22"/>
          </w:rPr>
          <w:t>.wikiho</w:t>
        </w:r>
        <w:r w:rsidRPr="00EE776F">
          <w:rPr>
            <w:rFonts w:asciiTheme="minorHAnsi" w:eastAsia="Arial" w:hAnsiTheme="minorHAnsi" w:cstheme="minorHAnsi"/>
            <w:spacing w:val="-11"/>
            <w:w w:val="102"/>
            <w:sz w:val="22"/>
            <w:szCs w:val="22"/>
          </w:rPr>
          <w:t>w</w:t>
        </w:r>
        <w:r w:rsidRPr="00EE776F">
          <w:rPr>
            <w:rFonts w:asciiTheme="minorHAnsi" w:eastAsia="Arial" w:hAnsiTheme="minorHAnsi" w:cstheme="minorHAnsi"/>
            <w:w w:val="103"/>
            <w:sz w:val="22"/>
            <w:szCs w:val="22"/>
          </w:rPr>
          <w:t>.com/</w:t>
        </w:r>
        <w:r w:rsidRPr="00EE776F">
          <w:rPr>
            <w:rFonts w:asciiTheme="minorHAnsi" w:eastAsia="Arial" w:hAnsiTheme="minorHAnsi" w:cstheme="minorHAnsi"/>
            <w:spacing w:val="-4"/>
            <w:w w:val="103"/>
            <w:sz w:val="22"/>
            <w:szCs w:val="22"/>
          </w:rPr>
          <w:t>W</w:t>
        </w:r>
        <w:r w:rsidRPr="00EE776F">
          <w:rPr>
            <w:rFonts w:asciiTheme="minorHAnsi" w:eastAsia="Arial" w:hAnsiTheme="minorHAnsi" w:cstheme="minorHAnsi"/>
            <w:w w:val="102"/>
            <w:sz w:val="22"/>
            <w:szCs w:val="22"/>
          </w:rPr>
          <w:t>rite-a-Cove</w:t>
        </w:r>
        <w:r w:rsidRPr="00EE776F">
          <w:rPr>
            <w:rFonts w:asciiTheme="minorHAnsi" w:eastAsia="Arial" w:hAnsiTheme="minorHAnsi" w:cstheme="minorHAnsi"/>
            <w:spacing w:val="-11"/>
            <w:w w:val="102"/>
            <w:sz w:val="22"/>
            <w:szCs w:val="22"/>
          </w:rPr>
          <w:t>r</w:t>
        </w:r>
        <w:r w:rsidRPr="00EE776F">
          <w:rPr>
            <w:rFonts w:asciiTheme="minorHAnsi" w:eastAsia="Arial" w:hAnsiTheme="minorHAnsi" w:cstheme="minorHAnsi"/>
            <w:w w:val="103"/>
            <w:sz w:val="22"/>
            <w:szCs w:val="22"/>
          </w:rPr>
          <w:t>-Letter</w:t>
        </w:r>
      </w:hyperlink>
      <w:r w:rsidRPr="00EE776F">
        <w:rPr>
          <w:rFonts w:asciiTheme="minorHAnsi" w:eastAsia="Arial" w:hAnsiTheme="minorHAnsi" w:cstheme="minorHAnsi"/>
          <w:w w:val="103"/>
          <w:sz w:val="22"/>
          <w:szCs w:val="22"/>
        </w:rPr>
        <w:t xml:space="preserve"> </w:t>
      </w:r>
      <w:hyperlink r:id="rId21">
        <w:r w:rsidRPr="00EE776F">
          <w:rPr>
            <w:rFonts w:asciiTheme="minorHAnsi" w:eastAsia="Arial" w:hAnsiTheme="minorHAnsi" w:cstheme="minorHAnsi"/>
            <w:w w:val="104"/>
            <w:sz w:val="22"/>
            <w:szCs w:val="22"/>
          </w:rPr>
          <w:t>http://jobsea</w:t>
        </w:r>
        <w:r w:rsidRPr="00EE776F">
          <w:rPr>
            <w:rFonts w:asciiTheme="minorHAnsi" w:eastAsia="Arial" w:hAnsiTheme="minorHAnsi" w:cstheme="minorHAnsi"/>
            <w:spacing w:val="-4"/>
            <w:w w:val="104"/>
            <w:sz w:val="22"/>
            <w:szCs w:val="22"/>
          </w:rPr>
          <w:t>r</w:t>
        </w:r>
        <w:r w:rsidRPr="00EE776F">
          <w:rPr>
            <w:rFonts w:asciiTheme="minorHAnsi" w:eastAsia="Arial" w:hAnsiTheme="minorHAnsi" w:cstheme="minorHAnsi"/>
            <w:w w:val="103"/>
            <w:sz w:val="22"/>
            <w:szCs w:val="22"/>
          </w:rPr>
          <w:t>ch.about.com/cs/coverletters/ht/coverlette</w:t>
        </w:r>
        <w:r w:rsidRPr="00EE776F">
          <w:rPr>
            <w:rFonts w:asciiTheme="minorHAnsi" w:eastAsia="Arial" w:hAnsiTheme="minorHAnsi" w:cstheme="minorHAnsi"/>
            <w:spacing w:val="-18"/>
            <w:w w:val="103"/>
            <w:sz w:val="22"/>
            <w:szCs w:val="22"/>
          </w:rPr>
          <w:t>r</w:t>
        </w:r>
        <w:r w:rsidRPr="00EE776F">
          <w:rPr>
            <w:rFonts w:asciiTheme="minorHAnsi" w:eastAsia="Arial" w:hAnsiTheme="minorHAnsi" w:cstheme="minorHAnsi"/>
            <w:w w:val="103"/>
            <w:sz w:val="22"/>
            <w:szCs w:val="22"/>
          </w:rPr>
          <w:t>.htm</w:t>
        </w:r>
      </w:hyperlink>
      <w:hyperlink r:id="rId22">
        <w:r w:rsidRPr="00EE776F">
          <w:rPr>
            <w:rFonts w:asciiTheme="minorHAnsi" w:eastAsia="Arial" w:hAnsiTheme="minorHAnsi" w:cstheme="minorHAnsi"/>
            <w:w w:val="103"/>
            <w:sz w:val="22"/>
            <w:szCs w:val="22"/>
          </w:rPr>
          <w:t xml:space="preserve"> http://en.wikipedia.o</w:t>
        </w:r>
        <w:r w:rsidRPr="00EE776F">
          <w:rPr>
            <w:rFonts w:asciiTheme="minorHAnsi" w:eastAsia="Arial" w:hAnsiTheme="minorHAnsi" w:cstheme="minorHAnsi"/>
            <w:spacing w:val="-6"/>
            <w:w w:val="103"/>
            <w:sz w:val="22"/>
            <w:szCs w:val="22"/>
          </w:rPr>
          <w:t>r</w:t>
        </w:r>
        <w:r w:rsidRPr="00EE776F">
          <w:rPr>
            <w:rFonts w:asciiTheme="minorHAnsi" w:eastAsia="Arial" w:hAnsiTheme="minorHAnsi" w:cstheme="minorHAnsi"/>
            <w:w w:val="101"/>
            <w:sz w:val="22"/>
            <w:szCs w:val="22"/>
          </w:rPr>
          <w:t>g/wiki/Security_clearance</w:t>
        </w:r>
      </w:hyperlink>
    </w:p>
    <w:p w14:paraId="0DFD37FC" w14:textId="77777777" w:rsidR="001C1170" w:rsidRPr="00EE776F" w:rsidRDefault="004A7FD2">
      <w:pPr>
        <w:spacing w:before="7" w:line="250" w:lineRule="auto"/>
        <w:ind w:left="102" w:right="8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Hansen,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K., &amp;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Hansen,</w:t>
      </w:r>
      <w:r w:rsidRPr="00EE776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R.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S.</w:t>
      </w:r>
      <w:r w:rsidRPr="00EE776F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95"/>
          <w:sz w:val="22"/>
          <w:szCs w:val="22"/>
        </w:rPr>
        <w:t>(2001).</w:t>
      </w:r>
      <w:r w:rsidRPr="00EE776F">
        <w:rPr>
          <w:rFonts w:asciiTheme="minorHAnsi" w:eastAsia="Arial" w:hAnsiTheme="minorHAnsi" w:cstheme="minorHAnsi"/>
          <w:spacing w:val="3"/>
          <w:w w:val="9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Dynamic cover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letters: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How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write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that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gets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you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job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97"/>
          <w:sz w:val="22"/>
          <w:szCs w:val="22"/>
        </w:rPr>
        <w:t>(Revised</w:t>
      </w:r>
      <w:r w:rsidRPr="00EE776F">
        <w:rPr>
          <w:rFonts w:asciiTheme="minorHAnsi" w:eastAsia="Arial" w:hAnsiTheme="minorHAnsi" w:cstheme="minorHAnsi"/>
          <w:spacing w:val="2"/>
          <w:w w:val="9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edition). Berkeley: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776F">
        <w:rPr>
          <w:rFonts w:asciiTheme="minorHAnsi" w:eastAsia="Arial" w:hAnsiTheme="minorHAnsi" w:cstheme="minorHAnsi"/>
          <w:sz w:val="22"/>
          <w:szCs w:val="22"/>
        </w:rPr>
        <w:t>en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Speed P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ess.</w:t>
      </w:r>
    </w:p>
    <w:p w14:paraId="46597D1D" w14:textId="77777777" w:rsidR="001C1170" w:rsidRPr="00EE776F" w:rsidRDefault="001C117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2218EB5" w14:textId="77777777" w:rsidR="001C1170" w:rsidRPr="00EE776F" w:rsidRDefault="004A7FD2">
      <w:pPr>
        <w:spacing w:line="500" w:lineRule="auto"/>
        <w:ind w:left="102" w:right="654"/>
        <w:rPr>
          <w:rFonts w:asciiTheme="minorHAnsi" w:eastAsia="Arial" w:hAnsiTheme="minorHAnsi" w:cstheme="minorHAnsi"/>
          <w:sz w:val="22"/>
          <w:szCs w:val="22"/>
        </w:rPr>
        <w:sectPr w:rsidR="001C1170" w:rsidRPr="00EE776F">
          <w:pgSz w:w="12240" w:h="15840"/>
          <w:pgMar w:top="1480" w:right="620" w:bottom="280" w:left="620" w:header="0" w:footer="607" w:gutter="0"/>
          <w:cols w:space="720"/>
        </w:sectPr>
      </w:pPr>
      <w:r w:rsidRPr="00EE776F">
        <w:rPr>
          <w:rFonts w:asciiTheme="minorHAnsi" w:eastAsia="Arial" w:hAnsiTheme="minorHAnsi" w:cstheme="minorHAnsi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letter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templates/samples: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Mic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osoft</w:t>
      </w:r>
      <w:r w:rsidRPr="00EE776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2007 </w:t>
      </w:r>
      <w:r w:rsidRPr="00EE776F">
        <w:rPr>
          <w:rFonts w:asciiTheme="minorHAnsi" w:eastAsia="Arial" w:hAnsiTheme="minorHAnsi" w:cstheme="minorHAnsi"/>
          <w:w w:val="95"/>
          <w:sz w:val="22"/>
          <w:szCs w:val="22"/>
        </w:rPr>
        <w:t>(1996).</w:t>
      </w:r>
      <w:r w:rsidRPr="00EE776F">
        <w:rPr>
          <w:rFonts w:asciiTheme="minorHAnsi" w:eastAsia="Arial" w:hAnsiTheme="minorHAnsi" w:cstheme="minorHAnsi"/>
          <w:spacing w:val="3"/>
          <w:w w:val="9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Entry-level cover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.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McGraw-Hill</w:t>
      </w:r>
      <w:r w:rsidRPr="00EE776F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Companies,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Inc. </w:t>
      </w:r>
      <w:r w:rsidRPr="00EE776F">
        <w:rPr>
          <w:rFonts w:asciiTheme="minorHAnsi" w:eastAsia="Arial" w:hAnsiTheme="minorHAnsi" w:cstheme="minorHAnsi"/>
          <w:sz w:val="22"/>
          <w:szCs w:val="22"/>
        </w:rPr>
        <w:t>Mic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osoft</w:t>
      </w:r>
      <w:r w:rsidRPr="00EE776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>W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2007 </w:t>
      </w:r>
      <w:r w:rsidRPr="00EE776F">
        <w:rPr>
          <w:rFonts w:asciiTheme="minorHAnsi" w:eastAsia="Arial" w:hAnsiTheme="minorHAnsi" w:cstheme="minorHAnsi"/>
          <w:w w:val="95"/>
          <w:sz w:val="22"/>
          <w:szCs w:val="22"/>
        </w:rPr>
        <w:t>(1996).</w:t>
      </w:r>
      <w:r w:rsidRPr="00EE776F">
        <w:rPr>
          <w:rFonts w:asciiTheme="minorHAnsi" w:eastAsia="Arial" w:hAnsiTheme="minorHAnsi" w:cstheme="minorHAnsi"/>
          <w:spacing w:val="3"/>
          <w:w w:val="9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New college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grad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cover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lette</w:t>
      </w:r>
      <w:r w:rsidRPr="00EE776F">
        <w:rPr>
          <w:rFonts w:asciiTheme="minorHAnsi" w:eastAsia="Arial" w:hAnsiTheme="minorHAnsi" w:cstheme="minorHAnsi"/>
          <w:spacing w:val="-18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cold.</w:t>
      </w:r>
      <w:r w:rsidRPr="00EE776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McGraw-Hill</w:t>
      </w:r>
      <w:r w:rsidRPr="00EE776F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Companies,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Inc.</w:t>
      </w:r>
    </w:p>
    <w:p w14:paraId="0C6CB968" w14:textId="77777777" w:rsidR="001C1170" w:rsidRPr="00EE776F" w:rsidRDefault="004A7FD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lastRenderedPageBreak/>
        <w:pict w14:anchorId="1CEB1432">
          <v:shape id="_x0000_s1029" type="#_x0000_t202" style="position:absolute;margin-left:582.7pt;margin-top:724.55pt;width:9pt;height:33.65pt;z-index:-2818;mso-position-horizontal-relative:page;mso-position-vertical-relative:page" filled="f" stroked="f">
            <v:textbox style="layout-flow:vertical" inset="0,0,0,0">
              <w:txbxContent>
                <w:p w14:paraId="1E006B40" w14:textId="77777777" w:rsidR="001C1170" w:rsidRDefault="004A7FD2">
                  <w:pPr>
                    <w:spacing w:before="3"/>
                    <w:ind w:left="20" w:right="-21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Arial" w:hAnsi="Arial" w:cs="Arial"/>
                      <w:color w:val="363435"/>
                      <w:sz w:val="14"/>
                      <w:szCs w:val="14"/>
                    </w:rPr>
                    <w:t>GUI.10.14</w:t>
                  </w:r>
                </w:p>
              </w:txbxContent>
            </v:textbox>
            <w10:wrap anchorx="page" anchory="page"/>
          </v:shape>
        </w:pict>
      </w:r>
    </w:p>
    <w:p w14:paraId="421183C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FA321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60049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9D71E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27320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B766EC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F45BE6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76838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A0F7B6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4BCBE6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D9F4A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8C343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BBF1A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31960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54D9D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35E46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87E7F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DB7A9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FB276E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249DB9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C3984C" w14:textId="77777777" w:rsidR="001C1170" w:rsidRPr="00EE776F" w:rsidRDefault="001C1170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8B69080" w14:textId="77777777" w:rsidR="001C1170" w:rsidRPr="00EE776F" w:rsidRDefault="004A7FD2">
      <w:pPr>
        <w:spacing w:line="480" w:lineRule="exact"/>
        <w:ind w:left="958"/>
        <w:rPr>
          <w:rFonts w:asciiTheme="minorHAnsi" w:eastAsia="Arial Black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sz w:val="22"/>
          <w:szCs w:val="22"/>
        </w:rPr>
        <w:pict w14:anchorId="0172836E">
          <v:shape id="_x0000_s1028" type="#_x0000_t75" style="position:absolute;left:0;text-align:left;margin-left:35.5pt;margin-top:2.65pt;width:43.65pt;height:43.65pt;z-index:-2820;mso-position-horizontal-relative:page">
            <v:imagedata r:id="rId23" o:title=""/>
            <w10:wrap anchorx="page"/>
          </v:shape>
        </w:pict>
      </w:r>
      <w:r w:rsidRPr="00EE776F">
        <w:rPr>
          <w:rFonts w:asciiTheme="minorHAnsi" w:hAnsiTheme="minorHAnsi" w:cstheme="minorHAnsi"/>
          <w:sz w:val="22"/>
          <w:szCs w:val="22"/>
        </w:rPr>
        <w:pict w14:anchorId="2128CE75">
          <v:group id="_x0000_s1026" style="position:absolute;left:0;text-align:left;margin-left:157.3pt;margin-top:21pt;width:1.35pt;height:.7pt;z-index:-2819;mso-position-horizontal-relative:page" coordorigin="3146,420" coordsize="27,14">
            <v:shape id="_x0000_s1027" style="position:absolute;left:3146;top:420;width:27;height:14" coordorigin="3146,420" coordsize="27,14" path="m3173,434r,-14l3146,434r27,xe" fillcolor="#9fa1a3" stroked="f">
              <v:path arrowok="t"/>
            </v:shape>
            <w10:wrap anchorx="page"/>
          </v:group>
        </w:pict>
      </w:r>
      <w:r w:rsidRPr="00EE776F">
        <w:rPr>
          <w:rFonts w:asciiTheme="minorHAnsi" w:eastAsia="Arial Black" w:hAnsiTheme="minorHAnsi" w:cstheme="minorHAnsi"/>
          <w:b/>
          <w:position w:val="-4"/>
          <w:sz w:val="22"/>
          <w:szCs w:val="22"/>
        </w:rPr>
        <w:t>H</w:t>
      </w:r>
      <w:r w:rsidRPr="00EE776F">
        <w:rPr>
          <w:rFonts w:asciiTheme="minorHAnsi" w:eastAsia="Arial Black" w:hAnsiTheme="minorHAnsi" w:cstheme="minorHAnsi"/>
          <w:b/>
          <w:spacing w:val="-9"/>
          <w:position w:val="-4"/>
          <w:sz w:val="22"/>
          <w:szCs w:val="22"/>
        </w:rPr>
        <w:t>o</w:t>
      </w:r>
      <w:r w:rsidRPr="00EE776F">
        <w:rPr>
          <w:rFonts w:asciiTheme="minorHAnsi" w:eastAsia="Arial Black" w:hAnsiTheme="minorHAnsi" w:cstheme="minorHAnsi"/>
          <w:b/>
          <w:position w:val="-4"/>
          <w:sz w:val="22"/>
          <w:szCs w:val="22"/>
        </w:rPr>
        <w:t>w</w:t>
      </w:r>
      <w:r w:rsidRPr="00EE776F">
        <w:rPr>
          <w:rFonts w:asciiTheme="minorHAnsi" w:eastAsia="Arial Black" w:hAnsiTheme="minorHAnsi" w:cstheme="minorHAnsi"/>
          <w:b/>
          <w:spacing w:val="-5"/>
          <w:position w:val="-4"/>
          <w:sz w:val="22"/>
          <w:szCs w:val="22"/>
        </w:rPr>
        <w:t>a</w:t>
      </w:r>
      <w:r w:rsidRPr="00EE776F">
        <w:rPr>
          <w:rFonts w:asciiTheme="minorHAnsi" w:eastAsia="Arial Black" w:hAnsiTheme="minorHAnsi" w:cstheme="minorHAnsi"/>
          <w:b/>
          <w:emboss/>
          <w:position w:val="-4"/>
          <w:sz w:val="22"/>
          <w:szCs w:val="22"/>
        </w:rPr>
        <w:t>r</w:t>
      </w:r>
      <w:r w:rsidRPr="00EE776F">
        <w:rPr>
          <w:rFonts w:asciiTheme="minorHAnsi" w:eastAsia="Arial Black" w:hAnsiTheme="minorHAnsi" w:cstheme="minorHAnsi"/>
          <w:b/>
          <w:position w:val="-4"/>
          <w:sz w:val="22"/>
          <w:szCs w:val="22"/>
        </w:rPr>
        <w:t>d</w:t>
      </w:r>
    </w:p>
    <w:p w14:paraId="7ED23FC2" w14:textId="77777777" w:rsidR="001C1170" w:rsidRPr="00EE776F" w:rsidRDefault="004A7FD2">
      <w:pPr>
        <w:spacing w:line="360" w:lineRule="exact"/>
        <w:ind w:left="1064" w:right="8055"/>
        <w:jc w:val="center"/>
        <w:rPr>
          <w:rFonts w:asciiTheme="minorHAnsi" w:eastAsia="Arial Black" w:hAnsiTheme="minorHAnsi" w:cstheme="minorHAnsi"/>
          <w:sz w:val="22"/>
          <w:szCs w:val="22"/>
        </w:rPr>
      </w:pPr>
      <w:r w:rsidRPr="00EE776F">
        <w:rPr>
          <w:rFonts w:asciiTheme="minorHAnsi" w:eastAsia="Arial Black" w:hAnsiTheme="minorHAnsi" w:cstheme="minorHAnsi"/>
          <w:b/>
          <w:position w:val="2"/>
          <w:sz w:val="22"/>
          <w:szCs w:val="22"/>
        </w:rPr>
        <w:t>Co</w:t>
      </w:r>
      <w:r w:rsidRPr="00EE776F">
        <w:rPr>
          <w:rFonts w:asciiTheme="minorHAnsi" w:eastAsia="Arial Black" w:hAnsiTheme="minorHAnsi" w:cstheme="minorHAnsi"/>
          <w:b/>
          <w:position w:val="2"/>
          <w:sz w:val="22"/>
          <w:szCs w:val="22"/>
        </w:rPr>
        <w:t>unty</w:t>
      </w:r>
    </w:p>
    <w:p w14:paraId="62E4FDB2" w14:textId="77777777" w:rsidR="001C1170" w:rsidRPr="00EE776F" w:rsidRDefault="004A7FD2">
      <w:pPr>
        <w:spacing w:line="80" w:lineRule="exact"/>
        <w:ind w:left="977"/>
        <w:rPr>
          <w:rFonts w:asciiTheme="minorHAnsi" w:hAnsiTheme="minorHAnsi" w:cstheme="minorHAnsi"/>
          <w:sz w:val="22"/>
          <w:szCs w:val="22"/>
        </w:rPr>
      </w:pPr>
      <w:r w:rsidRPr="00EE776F">
        <w:rPr>
          <w:rFonts w:asciiTheme="minorHAnsi" w:hAnsiTheme="minorHAnsi" w:cstheme="minorHAnsi"/>
          <w:b/>
          <w:w w:val="121"/>
          <w:position w:val="1"/>
          <w:sz w:val="22"/>
          <w:szCs w:val="22"/>
        </w:rPr>
        <w:t>Public</w:t>
      </w:r>
      <w:r w:rsidRPr="00EE776F">
        <w:rPr>
          <w:rFonts w:asciiTheme="minorHAnsi" w:hAnsiTheme="minorHAnsi" w:cstheme="minorHAnsi"/>
          <w:b/>
          <w:spacing w:val="-16"/>
          <w:w w:val="121"/>
          <w:position w:val="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b/>
          <w:w w:val="121"/>
          <w:position w:val="1"/>
          <w:sz w:val="22"/>
          <w:szCs w:val="22"/>
        </w:rPr>
        <w:t>School</w:t>
      </w:r>
      <w:r w:rsidRPr="00EE776F">
        <w:rPr>
          <w:rFonts w:asciiTheme="minorHAnsi" w:hAnsiTheme="minorHAnsi" w:cstheme="minorHAnsi"/>
          <w:b/>
          <w:spacing w:val="-13"/>
          <w:w w:val="121"/>
          <w:position w:val="1"/>
          <w:sz w:val="22"/>
          <w:szCs w:val="22"/>
        </w:rPr>
        <w:t xml:space="preserve"> </w:t>
      </w:r>
      <w:r w:rsidRPr="00EE776F">
        <w:rPr>
          <w:rFonts w:asciiTheme="minorHAnsi" w:hAnsiTheme="minorHAnsi" w:cstheme="minorHAnsi"/>
          <w:b/>
          <w:w w:val="125"/>
          <w:position w:val="1"/>
          <w:sz w:val="22"/>
          <w:szCs w:val="22"/>
        </w:rPr>
        <w:t>Syst</w:t>
      </w:r>
      <w:r w:rsidRPr="00EE776F">
        <w:rPr>
          <w:rFonts w:asciiTheme="minorHAnsi" w:hAnsiTheme="minorHAnsi" w:cstheme="minorHAnsi"/>
          <w:b/>
          <w:spacing w:val="-2"/>
          <w:w w:val="125"/>
          <w:position w:val="1"/>
          <w:sz w:val="22"/>
          <w:szCs w:val="22"/>
        </w:rPr>
        <w:t>e</w:t>
      </w:r>
      <w:r w:rsidRPr="00EE776F">
        <w:rPr>
          <w:rFonts w:asciiTheme="minorHAnsi" w:hAnsiTheme="minorHAnsi" w:cstheme="minorHAnsi"/>
          <w:b/>
          <w:w w:val="119"/>
          <w:position w:val="1"/>
          <w:sz w:val="22"/>
          <w:szCs w:val="22"/>
        </w:rPr>
        <w:t>m</w:t>
      </w:r>
    </w:p>
    <w:p w14:paraId="05E57833" w14:textId="77777777" w:rsidR="001C1170" w:rsidRPr="00EE776F" w:rsidRDefault="001C1170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4F40EA88" w14:textId="77777777" w:rsidR="001C1170" w:rsidRPr="00EE776F" w:rsidRDefault="004A7FD2">
      <w:pPr>
        <w:spacing w:before="35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10910 Clarksville</w:t>
      </w:r>
      <w:r w:rsidRPr="00EE776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Pike</w:t>
      </w:r>
    </w:p>
    <w:p w14:paraId="0872517B" w14:textId="77777777" w:rsidR="001C1170" w:rsidRPr="00EE776F" w:rsidRDefault="004A7FD2">
      <w:pPr>
        <w:spacing w:before="10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Ellicott</w:t>
      </w:r>
      <w:r w:rsidRPr="00EE776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Cit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Maryland 21042</w:t>
      </w:r>
    </w:p>
    <w:p w14:paraId="24AC88A4" w14:textId="77777777" w:rsidR="001C1170" w:rsidRPr="00EE776F" w:rsidRDefault="004A7FD2">
      <w:pPr>
        <w:spacing w:before="10" w:line="250" w:lineRule="auto"/>
        <w:ind w:left="120" w:right="9503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410-313-6600 </w:t>
      </w:r>
      <w:hyperlink r:id="rId24">
        <w:r w:rsidRPr="00EE776F">
          <w:rPr>
            <w:rFonts w:asciiTheme="minorHAnsi" w:eastAsia="Arial" w:hAnsiTheme="minorHAnsi" w:cstheme="minorHAnsi"/>
            <w:w w:val="104"/>
            <w:sz w:val="22"/>
            <w:szCs w:val="22"/>
          </w:rPr>
          <w:t>ww</w:t>
        </w:r>
        <w:r w:rsidRPr="00EE776F">
          <w:rPr>
            <w:rFonts w:asciiTheme="minorHAnsi" w:eastAsia="Arial" w:hAnsiTheme="minorHAnsi" w:cstheme="minorHAnsi"/>
            <w:spacing w:val="-11"/>
            <w:w w:val="104"/>
            <w:sz w:val="22"/>
            <w:szCs w:val="22"/>
          </w:rPr>
          <w:t>w</w:t>
        </w:r>
        <w:r w:rsidRPr="00EE776F">
          <w:rPr>
            <w:rFonts w:asciiTheme="minorHAnsi" w:eastAsia="Arial" w:hAnsiTheme="minorHAnsi" w:cstheme="minorHAnsi"/>
            <w:w w:val="102"/>
            <w:sz w:val="22"/>
            <w:szCs w:val="22"/>
          </w:rPr>
          <w:t>.hcpss.o</w:t>
        </w:r>
        <w:r w:rsidRPr="00EE776F">
          <w:rPr>
            <w:rFonts w:asciiTheme="minorHAnsi" w:eastAsia="Arial" w:hAnsiTheme="minorHAnsi" w:cstheme="minorHAnsi"/>
            <w:spacing w:val="-6"/>
            <w:w w:val="102"/>
            <w:sz w:val="22"/>
            <w:szCs w:val="22"/>
          </w:rPr>
          <w:t>r</w:t>
        </w:r>
        <w:r w:rsidRPr="00EE776F">
          <w:rPr>
            <w:rFonts w:asciiTheme="minorHAnsi" w:eastAsia="Arial" w:hAnsiTheme="minorHAnsi" w:cstheme="minorHAnsi"/>
            <w:w w:val="103"/>
            <w:sz w:val="22"/>
            <w:szCs w:val="22"/>
          </w:rPr>
          <w:t>g</w:t>
        </w:r>
      </w:hyperlink>
    </w:p>
    <w:p w14:paraId="0A02D4D2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AB3C9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3FCDC3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C57D12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5BDD1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3E05D0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71CE76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0A4CC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31165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32AE1F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4E9CAE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DD7948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82903A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E3EF71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658AE2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8DC8DB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5F61B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344906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E2572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364332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BC8857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C74DC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FF421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96C5FE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367B1D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1DD934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229FA5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534B3E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7A5C3E" w14:textId="77777777" w:rsidR="001C1170" w:rsidRPr="00EE776F" w:rsidRDefault="001C1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31A4BF" w14:textId="77777777" w:rsidR="001C1170" w:rsidRPr="00EE776F" w:rsidRDefault="001C1170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189EE48" w14:textId="77777777" w:rsidR="001C1170" w:rsidRPr="00EE776F" w:rsidRDefault="004A7FD2">
      <w:pPr>
        <w:spacing w:line="250" w:lineRule="auto"/>
        <w:ind w:left="120" w:right="91"/>
        <w:rPr>
          <w:rFonts w:asciiTheme="minorHAnsi" w:eastAsia="Arial" w:hAnsiTheme="minorHAnsi" w:cstheme="minorHAnsi"/>
          <w:sz w:val="22"/>
          <w:szCs w:val="22"/>
        </w:rPr>
      </w:pP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Howa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County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Public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School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System does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not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discriminate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on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the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basis of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race, colo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eed,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national origin,</w:t>
      </w:r>
      <w:r w:rsidRPr="00EE776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eligion, physical</w:t>
      </w:r>
      <w:r w:rsidRPr="00EE776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mental </w:t>
      </w:r>
      <w:r w:rsidRPr="00EE776F">
        <w:rPr>
          <w:rFonts w:asciiTheme="minorHAnsi" w:eastAsia="Arial" w:hAnsiTheme="minorHAnsi" w:cstheme="minorHAnsi"/>
          <w:w w:val="102"/>
          <w:sz w:val="22"/>
          <w:szCs w:val="22"/>
        </w:rPr>
        <w:t>disabilit</w:t>
      </w:r>
      <w:r w:rsidRPr="00EE776F">
        <w:rPr>
          <w:rFonts w:asciiTheme="minorHAnsi" w:eastAsia="Arial" w:hAnsiTheme="minorHAnsi" w:cstheme="minorHAnsi"/>
          <w:spacing w:val="-12"/>
          <w:w w:val="10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 age,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gende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, marital status,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sexual</w:t>
      </w:r>
      <w:r w:rsidRPr="00EE776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orientation</w:t>
      </w:r>
      <w:r w:rsidRPr="00EE776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matters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z w:val="22"/>
          <w:szCs w:val="22"/>
        </w:rPr>
        <w:t>fecting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employment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or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 p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oviding</w:t>
      </w:r>
      <w:r w:rsidRPr="00EE776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access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</w:t>
      </w:r>
      <w:r w:rsidRPr="00EE776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ograms.</w:t>
      </w:r>
      <w:r w:rsidRPr="00EE776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Inquiries</w:t>
      </w:r>
      <w:r w:rsidRPr="00EE776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conce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ning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 xml:space="preserve">the </w:t>
      </w:r>
      <w:r w:rsidRPr="00EE776F">
        <w:rPr>
          <w:rFonts w:asciiTheme="minorHAnsi" w:eastAsia="Arial" w:hAnsiTheme="minorHAnsi" w:cstheme="minorHAnsi"/>
          <w:sz w:val="22"/>
          <w:szCs w:val="22"/>
        </w:rPr>
        <w:t>application</w:t>
      </w:r>
      <w:r w:rsidRPr="00EE776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Title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IX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should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be</w:t>
      </w:r>
      <w:r w:rsidRPr="00EE776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efer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ed</w:t>
      </w:r>
      <w:r w:rsidRPr="00EE776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to: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Title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IX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lastRenderedPageBreak/>
        <w:t>Coo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dinato</w:t>
      </w:r>
      <w:r w:rsidRPr="00EE776F">
        <w:rPr>
          <w:rFonts w:asciiTheme="minorHAnsi" w:eastAsia="Arial" w:hAnsiTheme="minorHAnsi" w:cstheme="minorHAnsi"/>
          <w:spacing w:val="-15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EE776F">
        <w:rPr>
          <w:rFonts w:asciiTheme="minorHAnsi" w:eastAsia="Arial" w:hAnsiTheme="minorHAnsi" w:cstheme="minorHAnsi"/>
          <w:sz w:val="22"/>
          <w:szCs w:val="22"/>
        </w:rPr>
        <w:t>fice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of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Equity Assurance,</w:t>
      </w:r>
      <w:r w:rsidRPr="00EE776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Howa</w:t>
      </w:r>
      <w:r w:rsidRPr="00EE776F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EE776F">
        <w:rPr>
          <w:rFonts w:asciiTheme="minorHAnsi" w:eastAsia="Arial" w:hAnsiTheme="minorHAnsi" w:cstheme="minorHAnsi"/>
          <w:sz w:val="22"/>
          <w:szCs w:val="22"/>
        </w:rPr>
        <w:t>d</w:t>
      </w:r>
      <w:r w:rsidRPr="00EE776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County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Public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School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System at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10910 Clarksville Pike,</w:t>
      </w:r>
      <w:r w:rsidRPr="00EE776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Ellicott</w:t>
      </w:r>
      <w:r w:rsidRPr="00EE776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Cit</w:t>
      </w:r>
      <w:r w:rsidRPr="00EE776F">
        <w:rPr>
          <w:rFonts w:asciiTheme="minorHAnsi" w:eastAsia="Arial" w:hAnsiTheme="minorHAnsi" w:cstheme="minorHAnsi"/>
          <w:spacing w:val="-12"/>
          <w:sz w:val="22"/>
          <w:szCs w:val="22"/>
        </w:rPr>
        <w:t>y</w:t>
      </w:r>
      <w:r w:rsidRPr="00EE776F">
        <w:rPr>
          <w:rFonts w:asciiTheme="minorHAnsi" w:eastAsia="Arial" w:hAnsiTheme="minorHAnsi" w:cstheme="minorHAnsi"/>
          <w:sz w:val="22"/>
          <w:szCs w:val="22"/>
        </w:rPr>
        <w:t>,</w:t>
      </w:r>
      <w:r w:rsidRPr="00EE776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>MD,</w:t>
      </w:r>
      <w:r w:rsidRPr="00EE776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776F">
        <w:rPr>
          <w:rFonts w:asciiTheme="minorHAnsi" w:eastAsia="Arial" w:hAnsiTheme="minorHAnsi" w:cstheme="minorHAnsi"/>
          <w:sz w:val="22"/>
          <w:szCs w:val="22"/>
        </w:rPr>
        <w:t xml:space="preserve">21042, </w:t>
      </w:r>
      <w:r w:rsidRPr="00EE776F">
        <w:rPr>
          <w:rFonts w:asciiTheme="minorHAnsi" w:eastAsia="Arial" w:hAnsiTheme="minorHAnsi" w:cstheme="minorHAnsi"/>
          <w:w w:val="101"/>
          <w:sz w:val="22"/>
          <w:szCs w:val="22"/>
        </w:rPr>
        <w:t>410-313-6654.</w:t>
      </w:r>
    </w:p>
    <w:sectPr w:rsidR="001C1170" w:rsidRPr="00EE776F">
      <w:footerReference w:type="default" r:id="rId25"/>
      <w:pgSz w:w="12240" w:h="15840"/>
      <w:pgMar w:top="1480" w:right="600" w:bottom="280" w:left="6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0F0F1" w14:textId="77777777" w:rsidR="004A7FD2" w:rsidRDefault="004A7FD2">
      <w:r>
        <w:separator/>
      </w:r>
    </w:p>
  </w:endnote>
  <w:endnote w:type="continuationSeparator" w:id="0">
    <w:p w14:paraId="00F90AC7" w14:textId="77777777" w:rsidR="004A7FD2" w:rsidRDefault="004A7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3FFDA" w14:textId="77777777" w:rsidR="001C1170" w:rsidRDefault="004A7FD2">
    <w:pPr>
      <w:spacing w:line="120" w:lineRule="exact"/>
      <w:rPr>
        <w:sz w:val="13"/>
        <w:szCs w:val="13"/>
      </w:rPr>
    </w:pPr>
    <w:r>
      <w:pict w14:anchorId="59640EB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6.25pt;margin-top:743.7pt;width:19.05pt;height:15.75pt;z-index:-251658752;mso-position-horizontal-relative:page;mso-position-vertical-relative:page" filled="f" stroked="f">
          <v:textbox inset="0,0,0,0">
            <w:txbxContent>
              <w:p w14:paraId="3BFB60BB" w14:textId="77777777" w:rsidR="001C1170" w:rsidRDefault="004A7FD2">
                <w:pPr>
                  <w:spacing w:before="21"/>
                  <w:ind w:left="54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b/>
                    <w:color w:val="363435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B3690" w14:textId="77777777" w:rsidR="001C1170" w:rsidRDefault="001C1170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59671" w14:textId="77777777" w:rsidR="004A7FD2" w:rsidRDefault="004A7FD2">
      <w:r>
        <w:separator/>
      </w:r>
    </w:p>
  </w:footnote>
  <w:footnote w:type="continuationSeparator" w:id="0">
    <w:p w14:paraId="3F8C3C05" w14:textId="77777777" w:rsidR="004A7FD2" w:rsidRDefault="004A7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61CE"/>
    <w:multiLevelType w:val="multilevel"/>
    <w:tmpl w:val="AC5CEC3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170"/>
    <w:rsid w:val="001C1170"/>
    <w:rsid w:val="004A7FD2"/>
    <w:rsid w:val="00EE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5829895"/>
  <w15:docId w15:val="{388D60D0-53EF-4AA5-87FB-8DB34B982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splash@hardworker.net" TargetMode="External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jobsearch.about.com/cs/coverletters/ht/coverletter.htm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msplash@hardworker.net" TargetMode="External"/><Relationship Id="rId17" Type="http://schemas.openxmlformats.org/officeDocument/2006/relationships/hyperlink" Target="mailto:mmasterson@hardworker.net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http://www.wikihow.com/Write-a-Cover-Lette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://www.hcpss.or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Relationship Id="rId22" Type="http://schemas.openxmlformats.org/officeDocument/2006/relationships/hyperlink" Target="http://en.wikipedia.org/wiki/Security_clearance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5984</Words>
  <Characters>34110</Characters>
  <Application>Microsoft Office Word</Application>
  <DocSecurity>0</DocSecurity>
  <Lines>284</Lines>
  <Paragraphs>80</Paragraphs>
  <ScaleCrop>false</ScaleCrop>
  <Company/>
  <LinksUpToDate>false</LinksUpToDate>
  <CharactersWithSpaces>40014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2021-06-05T07:36:00Z</dcterms:created>
  <dcterms:modified xsi:type="dcterms:W3CDTF">2021-06-05T07:39:00Z</dcterms:modified>
</cp:coreProperties>
</file>